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296E04" w14:textId="77777777" w:rsidR="0054360C" w:rsidRPr="0054360C" w:rsidRDefault="0054360C" w:rsidP="0054360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4360C">
        <w:rPr>
          <w:rFonts w:ascii="Times New Roman" w:eastAsia="Times New Roman" w:hAnsi="Times New Roman"/>
          <w:b/>
          <w:sz w:val="24"/>
          <w:szCs w:val="24"/>
          <w:lang w:eastAsia="ru-RU"/>
        </w:rPr>
        <w:t>Аннотации рабочих программ дисциплин учебного плана</w:t>
      </w:r>
    </w:p>
    <w:p w14:paraId="41B42265" w14:textId="332B8086" w:rsidR="0054360C" w:rsidRPr="0054360C" w:rsidRDefault="0054360C" w:rsidP="0054360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360C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направления подготовки </w:t>
      </w:r>
      <w:r w:rsidR="001A5FA9" w:rsidRPr="001A5FA9">
        <w:rPr>
          <w:rFonts w:ascii="Times New Roman" w:eastAsia="Times New Roman" w:hAnsi="Times New Roman"/>
          <w:sz w:val="24"/>
          <w:szCs w:val="24"/>
          <w:lang w:eastAsia="ru-RU"/>
        </w:rPr>
        <w:t>01.03.02 «Прикладная математика и информатика»</w:t>
      </w:r>
      <w:r w:rsidR="002E6D54" w:rsidRPr="002E6D5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4360C">
        <w:rPr>
          <w:rFonts w:ascii="Times New Roman" w:eastAsia="Times New Roman" w:hAnsi="Times New Roman"/>
          <w:sz w:val="24"/>
          <w:szCs w:val="24"/>
          <w:lang w:eastAsia="ru-RU"/>
        </w:rPr>
        <w:t>(квалификация «Бакалавр»)</w:t>
      </w:r>
    </w:p>
    <w:p w14:paraId="36985E53" w14:textId="77777777" w:rsidR="0054360C" w:rsidRDefault="0054360C" w:rsidP="0011741A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14:paraId="0E6763A2" w14:textId="77777777" w:rsidR="002E6D54" w:rsidRPr="002F56B8" w:rsidRDefault="0011741A" w:rsidP="002F56B8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F56B8">
        <w:rPr>
          <w:rFonts w:ascii="Times New Roman" w:hAnsi="Times New Roman"/>
          <w:sz w:val="24"/>
          <w:szCs w:val="24"/>
        </w:rPr>
        <w:t>Рабочая программа дисциплины</w:t>
      </w:r>
    </w:p>
    <w:p w14:paraId="0F2C36A1" w14:textId="4BD35DAA" w:rsidR="001A5FA9" w:rsidRPr="002F56B8" w:rsidRDefault="001A5FA9" w:rsidP="002F56B8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F56B8">
        <w:rPr>
          <w:rFonts w:ascii="Times New Roman" w:hAnsi="Times New Roman"/>
          <w:sz w:val="24"/>
          <w:szCs w:val="24"/>
        </w:rPr>
        <w:t>Б1.В.ДВ.09.01      Спецсеминар по профилю</w:t>
      </w:r>
    </w:p>
    <w:p w14:paraId="2E3868AD" w14:textId="3E509601" w:rsidR="001A5FA9" w:rsidRDefault="001A5FA9" w:rsidP="002F56B8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F56B8">
        <w:rPr>
          <w:rFonts w:ascii="Times New Roman" w:hAnsi="Times New Roman"/>
          <w:sz w:val="24"/>
          <w:szCs w:val="24"/>
        </w:rPr>
        <w:t>(Информационная безопасность компьютерных сетей)</w:t>
      </w:r>
    </w:p>
    <w:p w14:paraId="349770F1" w14:textId="77777777" w:rsidR="002F56B8" w:rsidRPr="002F56B8" w:rsidRDefault="002F56B8" w:rsidP="002F56B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73D9C157" w14:textId="45147270" w:rsidR="001F6629" w:rsidRPr="002F56B8" w:rsidRDefault="001F6629" w:rsidP="002F56B8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F56B8">
        <w:rPr>
          <w:rFonts w:ascii="Times New Roman" w:hAnsi="Times New Roman"/>
          <w:sz w:val="24"/>
          <w:szCs w:val="24"/>
        </w:rPr>
        <w:t>Планируемые результаты обучения по дисциплине.</w:t>
      </w:r>
    </w:p>
    <w:p w14:paraId="03DB2A1C" w14:textId="77777777" w:rsidR="001F6629" w:rsidRDefault="001F6629" w:rsidP="007162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CA">
        <w:rPr>
          <w:rFonts w:ascii="Times New Roman" w:hAnsi="Times New Roman"/>
          <w:bCs/>
          <w:spacing w:val="-3"/>
          <w:sz w:val="24"/>
          <w:szCs w:val="24"/>
        </w:rPr>
        <w:t xml:space="preserve">В результате освоения данной </w:t>
      </w:r>
      <w:r w:rsidR="009B6A1B">
        <w:rPr>
          <w:rFonts w:ascii="Times New Roman" w:hAnsi="Times New Roman"/>
          <w:bCs/>
          <w:spacing w:val="-3"/>
          <w:sz w:val="24"/>
          <w:szCs w:val="24"/>
        </w:rPr>
        <w:t>программы</w:t>
      </w:r>
      <w:r w:rsidRPr="00A66DCA">
        <w:rPr>
          <w:rFonts w:ascii="Times New Roman" w:hAnsi="Times New Roman"/>
          <w:bCs/>
          <w:spacing w:val="-3"/>
          <w:sz w:val="24"/>
          <w:szCs w:val="24"/>
        </w:rPr>
        <w:t xml:space="preserve"> </w:t>
      </w:r>
      <w:r w:rsidRPr="00A66DCA">
        <w:rPr>
          <w:rFonts w:ascii="Times New Roman" w:hAnsi="Times New Roman"/>
          <w:spacing w:val="-3"/>
          <w:sz w:val="24"/>
          <w:szCs w:val="24"/>
        </w:rPr>
        <w:t xml:space="preserve">выпускник должен обладать следующими </w:t>
      </w:r>
      <w:r w:rsidRPr="00A66DCA">
        <w:rPr>
          <w:rFonts w:ascii="Times New Roman" w:hAnsi="Times New Roman"/>
          <w:bCs/>
          <w:spacing w:val="-3"/>
          <w:sz w:val="24"/>
          <w:szCs w:val="24"/>
        </w:rPr>
        <w:t>компетенциями:</w:t>
      </w:r>
      <w:r w:rsidRPr="00A66DCA">
        <w:rPr>
          <w:rFonts w:ascii="Times New Roman" w:hAnsi="Times New Roman"/>
          <w:sz w:val="24"/>
          <w:szCs w:val="24"/>
        </w:rPr>
        <w:t xml:space="preserve"> </w:t>
      </w:r>
    </w:p>
    <w:p w14:paraId="2D703D5A" w14:textId="77777777" w:rsidR="008B768A" w:rsidRPr="008B768A" w:rsidRDefault="008B768A" w:rsidP="008B768A">
      <w:pPr>
        <w:spacing w:after="0" w:line="240" w:lineRule="auto"/>
        <w:ind w:firstLine="708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8B768A">
        <w:rPr>
          <w:rFonts w:ascii="Times New Roman" w:eastAsia="Times New Roman" w:hAnsi="Times New Roman" w:cstheme="minorBidi"/>
          <w:sz w:val="24"/>
          <w:szCs w:val="24"/>
          <w:lang w:eastAsia="ru-RU"/>
        </w:rPr>
        <w:t>ОПК-1. Способен применять фундаментальные знания, полученные в области</w:t>
      </w:r>
    </w:p>
    <w:p w14:paraId="45EE63F6" w14:textId="77777777" w:rsidR="008B768A" w:rsidRPr="008B768A" w:rsidRDefault="008B768A" w:rsidP="008B768A">
      <w:pPr>
        <w:spacing w:after="0" w:line="240" w:lineRule="auto"/>
        <w:ind w:firstLine="708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8B768A">
        <w:rPr>
          <w:rFonts w:ascii="Times New Roman" w:eastAsia="Times New Roman" w:hAnsi="Times New Roman" w:cstheme="minorBidi"/>
          <w:sz w:val="24"/>
          <w:szCs w:val="24"/>
          <w:lang w:eastAsia="ru-RU"/>
        </w:rPr>
        <w:t>математических и (или) естественных наук, и использовать их в профессиональной</w:t>
      </w:r>
    </w:p>
    <w:p w14:paraId="657DAC08" w14:textId="77777777" w:rsidR="008B768A" w:rsidRPr="008B768A" w:rsidRDefault="008B768A" w:rsidP="008B768A">
      <w:pPr>
        <w:spacing w:after="0" w:line="240" w:lineRule="auto"/>
        <w:ind w:firstLine="708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8B768A">
        <w:rPr>
          <w:rFonts w:ascii="Times New Roman" w:eastAsia="Times New Roman" w:hAnsi="Times New Roman" w:cstheme="minorBidi"/>
          <w:sz w:val="24"/>
          <w:szCs w:val="24"/>
          <w:lang w:eastAsia="ru-RU"/>
        </w:rPr>
        <w:t>деятельности.</w:t>
      </w:r>
    </w:p>
    <w:p w14:paraId="213D9CAE" w14:textId="77777777" w:rsidR="008B768A" w:rsidRPr="008B768A" w:rsidRDefault="008B768A" w:rsidP="008B768A">
      <w:pPr>
        <w:spacing w:after="0" w:line="240" w:lineRule="auto"/>
        <w:ind w:firstLine="708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8B768A">
        <w:rPr>
          <w:rFonts w:ascii="Times New Roman" w:eastAsia="Times New Roman" w:hAnsi="Times New Roman" w:cstheme="minorBidi"/>
          <w:sz w:val="24"/>
          <w:szCs w:val="24"/>
          <w:lang w:eastAsia="ru-RU"/>
        </w:rPr>
        <w:t>ПК-1. Способен демонстрировать базовые знания математических и естественных наук, программирования и информационных технологий.</w:t>
      </w:r>
    </w:p>
    <w:p w14:paraId="4FC7E874" w14:textId="77777777" w:rsidR="001F6629" w:rsidRPr="00A66DCA" w:rsidRDefault="001F6629" w:rsidP="001F6629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A66DCA">
        <w:rPr>
          <w:rFonts w:ascii="Times New Roman" w:hAnsi="Times New Roman"/>
          <w:i/>
          <w:sz w:val="24"/>
          <w:szCs w:val="24"/>
        </w:rPr>
        <w:t>Место дисциплины в структуре образовательной программы.</w:t>
      </w:r>
    </w:p>
    <w:p w14:paraId="432D9B22" w14:textId="77777777" w:rsidR="009B6A1B" w:rsidRDefault="002E6D54" w:rsidP="001F662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6D54">
        <w:rPr>
          <w:rFonts w:ascii="Times New Roman" w:hAnsi="Times New Roman"/>
          <w:sz w:val="24"/>
          <w:szCs w:val="24"/>
        </w:rPr>
        <w:t xml:space="preserve">Дисциплина относится к вариативной части блока 1 в структуре образовательной </w:t>
      </w:r>
      <w:proofErr w:type="gramStart"/>
      <w:r w:rsidRPr="002E6D54">
        <w:rPr>
          <w:rFonts w:ascii="Times New Roman" w:hAnsi="Times New Roman"/>
          <w:sz w:val="24"/>
          <w:szCs w:val="24"/>
        </w:rPr>
        <w:t>программы.</w:t>
      </w:r>
      <w:r w:rsidR="009B6A1B" w:rsidRPr="009B6A1B">
        <w:rPr>
          <w:rFonts w:ascii="Times New Roman" w:hAnsi="Times New Roman"/>
          <w:sz w:val="24"/>
          <w:szCs w:val="24"/>
        </w:rPr>
        <w:t>.</w:t>
      </w:r>
      <w:proofErr w:type="gramEnd"/>
    </w:p>
    <w:p w14:paraId="47A53DE5" w14:textId="3EA4FD34" w:rsidR="009B6A1B" w:rsidRPr="009B6A1B" w:rsidRDefault="009B6A1B" w:rsidP="009B6A1B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Объем</w:t>
      </w:r>
      <w:r w:rsidRPr="009B6A1B">
        <w:rPr>
          <w:rFonts w:ascii="Times New Roman" w:hAnsi="Times New Roman"/>
          <w:i/>
          <w:sz w:val="24"/>
          <w:szCs w:val="24"/>
        </w:rPr>
        <w:t xml:space="preserve"> дисциплины: </w:t>
      </w:r>
      <w:r w:rsidR="001A5FA9">
        <w:rPr>
          <w:rFonts w:ascii="Times New Roman" w:hAnsi="Times New Roman"/>
          <w:i/>
          <w:sz w:val="24"/>
          <w:szCs w:val="24"/>
        </w:rPr>
        <w:t>5</w:t>
      </w:r>
      <w:r w:rsidRPr="009B6A1B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9B6A1B">
        <w:rPr>
          <w:rFonts w:ascii="Times New Roman" w:hAnsi="Times New Roman"/>
          <w:i/>
          <w:sz w:val="24"/>
          <w:szCs w:val="24"/>
        </w:rPr>
        <w:t>з.е</w:t>
      </w:r>
      <w:proofErr w:type="spellEnd"/>
      <w:r w:rsidR="007162D7" w:rsidRPr="007162D7">
        <w:rPr>
          <w:rFonts w:ascii="Times New Roman" w:hAnsi="Times New Roman"/>
          <w:i/>
          <w:sz w:val="24"/>
          <w:szCs w:val="24"/>
        </w:rPr>
        <w:t>.</w:t>
      </w:r>
      <w:r w:rsidRPr="009B6A1B">
        <w:rPr>
          <w:rFonts w:ascii="Times New Roman" w:hAnsi="Times New Roman"/>
          <w:i/>
          <w:sz w:val="24"/>
          <w:szCs w:val="24"/>
        </w:rPr>
        <w:t>/</w:t>
      </w:r>
      <w:r w:rsidR="005E4706">
        <w:rPr>
          <w:rFonts w:ascii="Times New Roman" w:hAnsi="Times New Roman"/>
          <w:i/>
          <w:sz w:val="24"/>
          <w:szCs w:val="24"/>
        </w:rPr>
        <w:t>1</w:t>
      </w:r>
      <w:r w:rsidR="001A5FA9">
        <w:rPr>
          <w:rFonts w:ascii="Times New Roman" w:hAnsi="Times New Roman"/>
          <w:i/>
          <w:sz w:val="24"/>
          <w:szCs w:val="24"/>
        </w:rPr>
        <w:t xml:space="preserve">80 </w:t>
      </w:r>
      <w:r w:rsidRPr="009B6A1B">
        <w:rPr>
          <w:rFonts w:ascii="Times New Roman" w:hAnsi="Times New Roman"/>
          <w:i/>
          <w:sz w:val="24"/>
          <w:szCs w:val="24"/>
        </w:rPr>
        <w:t>ч;</w:t>
      </w:r>
    </w:p>
    <w:p w14:paraId="29444C2A" w14:textId="77777777" w:rsidR="009B6A1B" w:rsidRPr="009B6A1B" w:rsidRDefault="009B6A1B" w:rsidP="009B6A1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6A1B">
        <w:rPr>
          <w:rFonts w:ascii="Times New Roman" w:hAnsi="Times New Roman"/>
          <w:sz w:val="24"/>
          <w:szCs w:val="24"/>
        </w:rPr>
        <w:t>контактная работа:</w:t>
      </w:r>
    </w:p>
    <w:p w14:paraId="3C2AB628" w14:textId="42BE9755" w:rsidR="009B6A1B" w:rsidRPr="009B6A1B" w:rsidRDefault="009B6A1B" w:rsidP="009B6A1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6A1B">
        <w:rPr>
          <w:rFonts w:ascii="Times New Roman" w:hAnsi="Times New Roman"/>
          <w:sz w:val="24"/>
          <w:szCs w:val="24"/>
        </w:rPr>
        <w:t xml:space="preserve">занятия лекционного типа – </w:t>
      </w:r>
      <w:r w:rsidR="001A5FA9">
        <w:rPr>
          <w:rFonts w:ascii="Times New Roman" w:hAnsi="Times New Roman"/>
          <w:sz w:val="24"/>
          <w:szCs w:val="24"/>
        </w:rPr>
        <w:t>0</w:t>
      </w:r>
      <w:r w:rsidRPr="009B6A1B">
        <w:rPr>
          <w:rFonts w:ascii="Times New Roman" w:hAnsi="Times New Roman"/>
          <w:sz w:val="24"/>
          <w:szCs w:val="24"/>
        </w:rPr>
        <w:t xml:space="preserve"> ч., </w:t>
      </w:r>
    </w:p>
    <w:p w14:paraId="4D9B00A3" w14:textId="3AC7C24B" w:rsidR="009B6A1B" w:rsidRPr="009B6A1B" w:rsidRDefault="009B6A1B" w:rsidP="009B6A1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6A1B">
        <w:rPr>
          <w:rFonts w:ascii="Times New Roman" w:hAnsi="Times New Roman"/>
          <w:sz w:val="24"/>
          <w:szCs w:val="24"/>
        </w:rPr>
        <w:t xml:space="preserve">занятия семинарского типа  – </w:t>
      </w:r>
      <w:r w:rsidR="001A5FA9">
        <w:rPr>
          <w:rFonts w:ascii="Times New Roman" w:hAnsi="Times New Roman"/>
          <w:sz w:val="24"/>
          <w:szCs w:val="24"/>
        </w:rPr>
        <w:t>62</w:t>
      </w:r>
      <w:r w:rsidRPr="009B6A1B">
        <w:rPr>
          <w:rFonts w:ascii="Times New Roman" w:hAnsi="Times New Roman"/>
          <w:sz w:val="24"/>
          <w:szCs w:val="24"/>
        </w:rPr>
        <w:t xml:space="preserve"> ч., </w:t>
      </w:r>
    </w:p>
    <w:p w14:paraId="4E743A77" w14:textId="77777777" w:rsidR="009B6A1B" w:rsidRPr="009B6A1B" w:rsidRDefault="009B6A1B" w:rsidP="009B6A1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6A1B">
        <w:rPr>
          <w:rFonts w:ascii="Times New Roman" w:hAnsi="Times New Roman"/>
          <w:sz w:val="24"/>
          <w:szCs w:val="24"/>
        </w:rPr>
        <w:t xml:space="preserve">контроль самостоятельной работы – </w:t>
      </w:r>
      <w:r w:rsidR="002E6D54" w:rsidRPr="00D2330A">
        <w:rPr>
          <w:rFonts w:ascii="Times New Roman" w:hAnsi="Times New Roman"/>
          <w:sz w:val="24"/>
          <w:szCs w:val="24"/>
        </w:rPr>
        <w:t>3</w:t>
      </w:r>
      <w:r w:rsidRPr="009B6A1B">
        <w:rPr>
          <w:rFonts w:ascii="Times New Roman" w:hAnsi="Times New Roman"/>
          <w:sz w:val="24"/>
          <w:szCs w:val="24"/>
        </w:rPr>
        <w:t xml:space="preserve">  ч.,</w:t>
      </w:r>
    </w:p>
    <w:p w14:paraId="5BF3CB7C" w14:textId="03F2E16B" w:rsidR="009B6A1B" w:rsidRPr="009B6A1B" w:rsidRDefault="009B6A1B" w:rsidP="009B6A1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6A1B">
        <w:rPr>
          <w:rFonts w:ascii="Times New Roman" w:hAnsi="Times New Roman"/>
          <w:sz w:val="24"/>
          <w:szCs w:val="24"/>
        </w:rPr>
        <w:t xml:space="preserve">иная контактная работа – </w:t>
      </w:r>
      <w:r w:rsidR="001A5FA9">
        <w:rPr>
          <w:rFonts w:ascii="Times New Roman" w:hAnsi="Times New Roman"/>
          <w:sz w:val="24"/>
          <w:szCs w:val="24"/>
        </w:rPr>
        <w:t>1,0</w:t>
      </w:r>
      <w:r w:rsidRPr="009B6A1B">
        <w:rPr>
          <w:rFonts w:ascii="Times New Roman" w:hAnsi="Times New Roman"/>
          <w:sz w:val="24"/>
          <w:szCs w:val="24"/>
        </w:rPr>
        <w:t xml:space="preserve"> ч.,</w:t>
      </w:r>
    </w:p>
    <w:p w14:paraId="32D22F3C" w14:textId="002E296C" w:rsidR="009B6A1B" w:rsidRPr="009B6A1B" w:rsidRDefault="009B6A1B" w:rsidP="009B6A1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6A1B">
        <w:rPr>
          <w:rFonts w:ascii="Times New Roman" w:hAnsi="Times New Roman"/>
          <w:sz w:val="24"/>
          <w:szCs w:val="24"/>
        </w:rPr>
        <w:t xml:space="preserve">контролируемая письменная работа – </w:t>
      </w:r>
      <w:r w:rsidR="001A5FA9">
        <w:rPr>
          <w:rFonts w:ascii="Times New Roman" w:hAnsi="Times New Roman"/>
          <w:sz w:val="24"/>
          <w:szCs w:val="24"/>
        </w:rPr>
        <w:t>3</w:t>
      </w:r>
      <w:r w:rsidRPr="009B6A1B">
        <w:rPr>
          <w:rFonts w:ascii="Times New Roman" w:hAnsi="Times New Roman"/>
          <w:sz w:val="24"/>
          <w:szCs w:val="24"/>
        </w:rPr>
        <w:t xml:space="preserve"> ч.,</w:t>
      </w:r>
    </w:p>
    <w:p w14:paraId="446AECCF" w14:textId="291BEE92" w:rsidR="009B6A1B" w:rsidRPr="009B6A1B" w:rsidRDefault="005E4706" w:rsidP="009B6A1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 – </w:t>
      </w:r>
      <w:r w:rsidR="001A5FA9">
        <w:rPr>
          <w:rFonts w:ascii="Times New Roman" w:hAnsi="Times New Roman"/>
          <w:sz w:val="24"/>
          <w:szCs w:val="24"/>
        </w:rPr>
        <w:t>111</w:t>
      </w:r>
      <w:r w:rsidR="009B6A1B" w:rsidRPr="009B6A1B">
        <w:rPr>
          <w:rFonts w:ascii="Times New Roman" w:hAnsi="Times New Roman"/>
          <w:sz w:val="24"/>
          <w:szCs w:val="24"/>
        </w:rPr>
        <w:t xml:space="preserve"> ч.,</w:t>
      </w:r>
    </w:p>
    <w:p w14:paraId="550B9D23" w14:textId="155CA14D" w:rsidR="009B6A1B" w:rsidRPr="009B6A1B" w:rsidRDefault="009B6A1B" w:rsidP="009B6A1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6A1B">
        <w:rPr>
          <w:rFonts w:ascii="Times New Roman" w:hAnsi="Times New Roman"/>
          <w:sz w:val="24"/>
          <w:szCs w:val="24"/>
        </w:rPr>
        <w:t xml:space="preserve">контроль – </w:t>
      </w:r>
      <w:r w:rsidR="001A5FA9">
        <w:rPr>
          <w:rFonts w:ascii="Times New Roman" w:hAnsi="Times New Roman"/>
          <w:sz w:val="24"/>
          <w:szCs w:val="24"/>
        </w:rPr>
        <w:t>0</w:t>
      </w:r>
      <w:r w:rsidRPr="009B6A1B">
        <w:rPr>
          <w:rFonts w:ascii="Times New Roman" w:hAnsi="Times New Roman"/>
          <w:sz w:val="24"/>
          <w:szCs w:val="24"/>
        </w:rPr>
        <w:t xml:space="preserve"> ч.</w:t>
      </w:r>
    </w:p>
    <w:p w14:paraId="39981CAF" w14:textId="77777777" w:rsidR="001F6629" w:rsidRDefault="001F6629" w:rsidP="009B6A1B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A66DCA">
        <w:rPr>
          <w:rFonts w:ascii="Times New Roman" w:hAnsi="Times New Roman"/>
          <w:i/>
          <w:sz w:val="24"/>
          <w:szCs w:val="24"/>
        </w:rPr>
        <w:t>Содержание дисциплины.</w:t>
      </w:r>
    </w:p>
    <w:p w14:paraId="1B913EAB" w14:textId="4B3644A1" w:rsidR="009B6A1B" w:rsidRDefault="001212CE" w:rsidP="002F56B8">
      <w:pPr>
        <w:pStyle w:val="ab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Современные угрозы сетевой безопасности</w:t>
      </w:r>
      <w:r w:rsidR="00B63FAB">
        <w:rPr>
          <w:rFonts w:ascii="Times New Roman" w:hAnsi="Times New Roman"/>
          <w:sz w:val="24"/>
          <w:szCs w:val="24"/>
        </w:rPr>
        <w:t xml:space="preserve"> </w:t>
      </w:r>
      <w:r w:rsidR="00B63FAB" w:rsidRPr="00B63FAB">
        <w:rPr>
          <w:rFonts w:ascii="Times New Roman" w:eastAsia="Times New Roman" w:hAnsi="Times New Roman" w:cs="Times New Roman"/>
          <w:sz w:val="24"/>
          <w:szCs w:val="24"/>
        </w:rPr>
        <w:t>(</w:t>
      </w:r>
      <w:r w:rsidR="001A5FA9">
        <w:rPr>
          <w:rFonts w:ascii="Times New Roman" w:eastAsia="Times New Roman" w:hAnsi="Times New Roman" w:cs="Times New Roman"/>
          <w:sz w:val="24"/>
          <w:szCs w:val="24"/>
        </w:rPr>
        <w:t xml:space="preserve">семинарские занятия </w:t>
      </w:r>
      <w:r w:rsidR="00B63FAB" w:rsidRPr="00B63FAB">
        <w:rPr>
          <w:rFonts w:ascii="Times New Roman" w:eastAsia="Times New Roman" w:hAnsi="Times New Roman" w:cs="Times New Roman"/>
          <w:sz w:val="24"/>
          <w:szCs w:val="24"/>
        </w:rPr>
        <w:t>-</w:t>
      </w:r>
      <w:r w:rsidR="0090500F">
        <w:rPr>
          <w:rFonts w:ascii="Times New Roman" w:eastAsia="Times New Roman" w:hAnsi="Times New Roman" w:cs="Times New Roman"/>
          <w:sz w:val="24"/>
          <w:szCs w:val="24"/>
        </w:rPr>
        <w:t>4</w:t>
      </w:r>
      <w:r w:rsidR="00B63FAB" w:rsidRPr="00B63FAB">
        <w:rPr>
          <w:rFonts w:ascii="Times New Roman" w:eastAsia="Times New Roman" w:hAnsi="Times New Roman" w:cs="Times New Roman"/>
          <w:sz w:val="24"/>
          <w:szCs w:val="24"/>
        </w:rPr>
        <w:t xml:space="preserve"> ч., СРС-</w:t>
      </w:r>
      <w:r w:rsidR="0090500F">
        <w:rPr>
          <w:rFonts w:ascii="Times New Roman" w:eastAsia="Times New Roman" w:hAnsi="Times New Roman" w:cs="Times New Roman"/>
          <w:sz w:val="24"/>
          <w:szCs w:val="24"/>
        </w:rPr>
        <w:t>8</w:t>
      </w:r>
      <w:r w:rsidR="00B63FAB" w:rsidRPr="00B63FAB">
        <w:rPr>
          <w:rFonts w:ascii="Times New Roman" w:eastAsia="Times New Roman" w:hAnsi="Times New Roman" w:cs="Times New Roman"/>
          <w:sz w:val="24"/>
          <w:szCs w:val="24"/>
        </w:rPr>
        <w:t xml:space="preserve"> ч.</w:t>
      </w:r>
      <w:r w:rsidR="005952EF">
        <w:rPr>
          <w:rFonts w:ascii="Times New Roman" w:eastAsia="Times New Roman" w:hAnsi="Times New Roman" w:cs="Times New Roman"/>
          <w:sz w:val="24"/>
          <w:szCs w:val="24"/>
        </w:rPr>
        <w:t>,</w:t>
      </w:r>
      <w:r w:rsidR="00B63FAB" w:rsidRPr="00B63FAB">
        <w:rPr>
          <w:rFonts w:ascii="Times New Roman" w:eastAsia="Times New Roman" w:hAnsi="Times New Roman" w:cs="Times New Roman"/>
          <w:sz w:val="24"/>
          <w:szCs w:val="24"/>
        </w:rPr>
        <w:t>)</w:t>
      </w:r>
      <w:r w:rsidR="00B63FA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E1DD879" w14:textId="667F5CD3" w:rsidR="005952EF" w:rsidRPr="005952EF" w:rsidRDefault="001212CE" w:rsidP="002F56B8">
      <w:pPr>
        <w:pStyle w:val="ab"/>
        <w:numPr>
          <w:ilvl w:val="0"/>
          <w:numId w:val="13"/>
        </w:numPr>
        <w:tabs>
          <w:tab w:val="left" w:pos="426"/>
        </w:tabs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5952EF">
        <w:rPr>
          <w:rFonts w:ascii="Times New Roman" w:hAnsi="Times New Roman"/>
          <w:sz w:val="24"/>
          <w:szCs w:val="24"/>
        </w:rPr>
        <w:t>Обеспечение безопасности сетевых устройств</w:t>
      </w:r>
      <w:r w:rsidR="00B63FAB" w:rsidRPr="005952EF">
        <w:rPr>
          <w:rFonts w:ascii="Times New Roman" w:hAnsi="Times New Roman"/>
          <w:sz w:val="24"/>
          <w:szCs w:val="24"/>
        </w:rPr>
        <w:t xml:space="preserve"> </w:t>
      </w:r>
      <w:r w:rsidR="00B63FAB" w:rsidRPr="005952EF">
        <w:rPr>
          <w:rFonts w:ascii="Times New Roman" w:eastAsia="Times New Roman" w:hAnsi="Times New Roman" w:cs="Times New Roman"/>
          <w:sz w:val="24"/>
          <w:szCs w:val="24"/>
        </w:rPr>
        <w:t>(</w:t>
      </w:r>
      <w:r w:rsidR="0090500F">
        <w:rPr>
          <w:rFonts w:ascii="Times New Roman" w:eastAsia="Times New Roman" w:hAnsi="Times New Roman" w:cs="Times New Roman"/>
          <w:sz w:val="24"/>
          <w:szCs w:val="24"/>
        </w:rPr>
        <w:t>семинарские занятия</w:t>
      </w:r>
      <w:r w:rsidR="005952EF" w:rsidRPr="005952EF">
        <w:rPr>
          <w:rFonts w:ascii="Times New Roman" w:eastAsia="Times New Roman" w:hAnsi="Times New Roman" w:cs="Times New Roman"/>
          <w:sz w:val="24"/>
          <w:szCs w:val="24"/>
        </w:rPr>
        <w:t>-</w:t>
      </w:r>
      <w:r w:rsidR="0090500F">
        <w:rPr>
          <w:rFonts w:ascii="Times New Roman" w:eastAsia="Times New Roman" w:hAnsi="Times New Roman" w:cs="Times New Roman"/>
          <w:sz w:val="24"/>
          <w:szCs w:val="24"/>
        </w:rPr>
        <w:t>6</w:t>
      </w:r>
      <w:r w:rsidR="005952EF" w:rsidRPr="005952EF">
        <w:rPr>
          <w:rFonts w:ascii="Times New Roman" w:eastAsia="Times New Roman" w:hAnsi="Times New Roman" w:cs="Times New Roman"/>
          <w:sz w:val="24"/>
          <w:szCs w:val="24"/>
        </w:rPr>
        <w:t xml:space="preserve"> ч., СРС-</w:t>
      </w:r>
      <w:r w:rsidR="0090500F">
        <w:rPr>
          <w:rFonts w:ascii="Times New Roman" w:eastAsia="Times New Roman" w:hAnsi="Times New Roman" w:cs="Times New Roman"/>
          <w:sz w:val="24"/>
          <w:szCs w:val="24"/>
        </w:rPr>
        <w:t>10</w:t>
      </w:r>
      <w:r w:rsidR="005952EF" w:rsidRPr="005952EF">
        <w:rPr>
          <w:rFonts w:ascii="Times New Roman" w:eastAsia="Times New Roman" w:hAnsi="Times New Roman" w:cs="Times New Roman"/>
          <w:sz w:val="24"/>
          <w:szCs w:val="24"/>
        </w:rPr>
        <w:t xml:space="preserve"> ч.,).</w:t>
      </w:r>
    </w:p>
    <w:p w14:paraId="4A067632" w14:textId="3BD9C6BA" w:rsidR="009C0796" w:rsidRPr="005952EF" w:rsidRDefault="001212CE" w:rsidP="002F56B8">
      <w:pPr>
        <w:pStyle w:val="ab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952EF">
        <w:rPr>
          <w:rFonts w:ascii="Times New Roman" w:hAnsi="Times New Roman" w:cs="Times New Roman"/>
          <w:sz w:val="24"/>
          <w:szCs w:val="24"/>
        </w:rPr>
        <w:t>Аутентификация, авторизация и учет</w:t>
      </w:r>
      <w:r w:rsidR="00B63FAB" w:rsidRPr="005952EF">
        <w:rPr>
          <w:rFonts w:ascii="Times New Roman" w:hAnsi="Times New Roman" w:cs="Times New Roman"/>
          <w:sz w:val="24"/>
          <w:szCs w:val="24"/>
        </w:rPr>
        <w:t xml:space="preserve"> </w:t>
      </w:r>
      <w:r w:rsidR="00B63FAB" w:rsidRPr="005952EF">
        <w:rPr>
          <w:rFonts w:ascii="Times New Roman" w:eastAsia="Times New Roman" w:hAnsi="Times New Roman" w:cs="Times New Roman"/>
          <w:sz w:val="24"/>
          <w:szCs w:val="24"/>
        </w:rPr>
        <w:t>(</w:t>
      </w:r>
      <w:r w:rsidR="0090500F">
        <w:rPr>
          <w:rFonts w:ascii="Times New Roman" w:eastAsia="Times New Roman" w:hAnsi="Times New Roman" w:cs="Times New Roman"/>
          <w:sz w:val="24"/>
          <w:szCs w:val="24"/>
        </w:rPr>
        <w:t>семинарские занятия</w:t>
      </w:r>
      <w:r w:rsidR="00B63FAB" w:rsidRPr="005952EF">
        <w:rPr>
          <w:rFonts w:ascii="Times New Roman" w:eastAsia="Times New Roman" w:hAnsi="Times New Roman" w:cs="Times New Roman"/>
          <w:sz w:val="24"/>
          <w:szCs w:val="24"/>
        </w:rPr>
        <w:t>-</w:t>
      </w:r>
      <w:r w:rsidR="0090500F">
        <w:rPr>
          <w:rFonts w:ascii="Times New Roman" w:eastAsia="Times New Roman" w:hAnsi="Times New Roman" w:cs="Times New Roman"/>
          <w:sz w:val="24"/>
          <w:szCs w:val="24"/>
        </w:rPr>
        <w:t>6</w:t>
      </w:r>
      <w:r w:rsidR="00B63FAB" w:rsidRPr="005952EF">
        <w:rPr>
          <w:rFonts w:ascii="Times New Roman" w:eastAsia="Times New Roman" w:hAnsi="Times New Roman" w:cs="Times New Roman"/>
          <w:sz w:val="24"/>
          <w:szCs w:val="24"/>
        </w:rPr>
        <w:t xml:space="preserve"> ч., СРС-</w:t>
      </w:r>
      <w:r w:rsidR="0090500F">
        <w:rPr>
          <w:rFonts w:ascii="Times New Roman" w:eastAsia="Times New Roman" w:hAnsi="Times New Roman" w:cs="Times New Roman"/>
          <w:sz w:val="24"/>
          <w:szCs w:val="24"/>
        </w:rPr>
        <w:t>8</w:t>
      </w:r>
      <w:r w:rsidR="00B63FAB" w:rsidRPr="005952EF">
        <w:rPr>
          <w:rFonts w:ascii="Times New Roman" w:eastAsia="Times New Roman" w:hAnsi="Times New Roman" w:cs="Times New Roman"/>
          <w:sz w:val="24"/>
          <w:szCs w:val="24"/>
        </w:rPr>
        <w:t xml:space="preserve"> ч.</w:t>
      </w:r>
      <w:r w:rsidR="009C4D37">
        <w:rPr>
          <w:rFonts w:ascii="Times New Roman" w:eastAsia="Times New Roman" w:hAnsi="Times New Roman" w:cs="Times New Roman"/>
          <w:sz w:val="24"/>
          <w:szCs w:val="24"/>
        </w:rPr>
        <w:t>,</w:t>
      </w:r>
      <w:r w:rsidR="00B63FAB" w:rsidRPr="005952EF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74F126A4" w14:textId="0271655D" w:rsidR="009C0796" w:rsidRPr="009C0796" w:rsidRDefault="001212CE" w:rsidP="002F56B8">
      <w:pPr>
        <w:pStyle w:val="ab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Внедрение технологий межсетевого экрана</w:t>
      </w:r>
      <w:r w:rsidR="00B63FAB">
        <w:rPr>
          <w:rFonts w:ascii="Times New Roman" w:hAnsi="Times New Roman" w:cs="Times New Roman"/>
          <w:sz w:val="24"/>
          <w:szCs w:val="24"/>
        </w:rPr>
        <w:t xml:space="preserve"> </w:t>
      </w:r>
      <w:r w:rsidR="00B63FAB" w:rsidRPr="00B63FAB">
        <w:rPr>
          <w:rFonts w:ascii="Times New Roman" w:eastAsia="Times New Roman" w:hAnsi="Times New Roman" w:cs="Times New Roman"/>
          <w:sz w:val="24"/>
          <w:szCs w:val="24"/>
        </w:rPr>
        <w:t>(</w:t>
      </w:r>
      <w:r w:rsidR="0090500F">
        <w:rPr>
          <w:rFonts w:ascii="Times New Roman" w:eastAsia="Times New Roman" w:hAnsi="Times New Roman" w:cs="Times New Roman"/>
          <w:sz w:val="24"/>
          <w:szCs w:val="24"/>
        </w:rPr>
        <w:t>семинарские занятия</w:t>
      </w:r>
      <w:r w:rsidR="00B63FAB" w:rsidRPr="00B63FAB">
        <w:rPr>
          <w:rFonts w:ascii="Times New Roman" w:eastAsia="Times New Roman" w:hAnsi="Times New Roman" w:cs="Times New Roman"/>
          <w:sz w:val="24"/>
          <w:szCs w:val="24"/>
        </w:rPr>
        <w:t>-</w:t>
      </w:r>
      <w:r w:rsidR="0090500F">
        <w:rPr>
          <w:rFonts w:ascii="Times New Roman" w:eastAsia="Times New Roman" w:hAnsi="Times New Roman" w:cs="Times New Roman"/>
          <w:sz w:val="24"/>
          <w:szCs w:val="24"/>
        </w:rPr>
        <w:t>8</w:t>
      </w:r>
      <w:r w:rsidR="005952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63FAB" w:rsidRPr="00B63FAB">
        <w:rPr>
          <w:rFonts w:ascii="Times New Roman" w:eastAsia="Times New Roman" w:hAnsi="Times New Roman" w:cs="Times New Roman"/>
          <w:sz w:val="24"/>
          <w:szCs w:val="24"/>
        </w:rPr>
        <w:t>ч., СРС-</w:t>
      </w:r>
      <w:r w:rsidR="0090500F">
        <w:rPr>
          <w:rFonts w:ascii="Times New Roman" w:eastAsia="Times New Roman" w:hAnsi="Times New Roman" w:cs="Times New Roman"/>
          <w:sz w:val="24"/>
          <w:szCs w:val="24"/>
        </w:rPr>
        <w:t>10</w:t>
      </w:r>
      <w:r w:rsidR="00B63FAB" w:rsidRPr="00B63F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B63FAB" w:rsidRPr="00B63FAB">
        <w:rPr>
          <w:rFonts w:ascii="Times New Roman" w:eastAsia="Times New Roman" w:hAnsi="Times New Roman" w:cs="Times New Roman"/>
          <w:sz w:val="24"/>
          <w:szCs w:val="24"/>
        </w:rPr>
        <w:t>ч</w:t>
      </w:r>
      <w:r w:rsidR="005952EF">
        <w:rPr>
          <w:rFonts w:ascii="Times New Roman" w:eastAsia="Times New Roman" w:hAnsi="Times New Roman" w:cs="Times New Roman"/>
          <w:sz w:val="24"/>
          <w:szCs w:val="24"/>
        </w:rPr>
        <w:t>,.</w:t>
      </w:r>
      <w:proofErr w:type="gramEnd"/>
      <w:r w:rsidR="00B63FAB" w:rsidRPr="00B63FAB">
        <w:rPr>
          <w:rFonts w:ascii="Times New Roman" w:eastAsia="Times New Roman" w:hAnsi="Times New Roman" w:cs="Times New Roman"/>
          <w:sz w:val="24"/>
          <w:szCs w:val="24"/>
        </w:rPr>
        <w:t>)</w:t>
      </w:r>
      <w:r w:rsidR="00B63FA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264508C" w14:textId="67E824FC" w:rsidR="009C0796" w:rsidRPr="009C0796" w:rsidRDefault="001212CE" w:rsidP="002F56B8">
      <w:pPr>
        <w:pStyle w:val="ab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Внедрение системы предотвращения вторжений</w:t>
      </w:r>
      <w:r w:rsidR="00B63FAB">
        <w:rPr>
          <w:rFonts w:ascii="Times New Roman" w:hAnsi="Times New Roman" w:cs="Times New Roman"/>
          <w:sz w:val="24"/>
          <w:szCs w:val="24"/>
        </w:rPr>
        <w:t xml:space="preserve"> </w:t>
      </w:r>
      <w:r w:rsidR="00B63FAB" w:rsidRPr="00B63FAB">
        <w:rPr>
          <w:rFonts w:ascii="Times New Roman" w:eastAsia="Times New Roman" w:hAnsi="Times New Roman" w:cs="Times New Roman"/>
          <w:sz w:val="24"/>
          <w:szCs w:val="24"/>
        </w:rPr>
        <w:t>(</w:t>
      </w:r>
      <w:r w:rsidR="0090500F">
        <w:rPr>
          <w:rFonts w:ascii="Times New Roman" w:eastAsia="Times New Roman" w:hAnsi="Times New Roman" w:cs="Times New Roman"/>
          <w:sz w:val="24"/>
          <w:szCs w:val="24"/>
        </w:rPr>
        <w:t>семинарские занятия</w:t>
      </w:r>
      <w:r w:rsidR="00B63FAB" w:rsidRPr="00B63FAB">
        <w:rPr>
          <w:rFonts w:ascii="Times New Roman" w:eastAsia="Times New Roman" w:hAnsi="Times New Roman" w:cs="Times New Roman"/>
          <w:sz w:val="24"/>
          <w:szCs w:val="24"/>
        </w:rPr>
        <w:t>-</w:t>
      </w:r>
      <w:r w:rsidR="0090500F">
        <w:rPr>
          <w:rFonts w:ascii="Times New Roman" w:eastAsia="Times New Roman" w:hAnsi="Times New Roman" w:cs="Times New Roman"/>
          <w:sz w:val="24"/>
          <w:szCs w:val="24"/>
        </w:rPr>
        <w:t>6</w:t>
      </w:r>
      <w:r w:rsidR="00B63FAB" w:rsidRPr="00B63FAB">
        <w:rPr>
          <w:rFonts w:ascii="Times New Roman" w:eastAsia="Times New Roman" w:hAnsi="Times New Roman" w:cs="Times New Roman"/>
          <w:sz w:val="24"/>
          <w:szCs w:val="24"/>
        </w:rPr>
        <w:t xml:space="preserve"> ч., СРС-</w:t>
      </w:r>
      <w:r w:rsidR="009C4D37">
        <w:rPr>
          <w:rFonts w:ascii="Times New Roman" w:eastAsia="Times New Roman" w:hAnsi="Times New Roman" w:cs="Times New Roman"/>
          <w:sz w:val="24"/>
          <w:szCs w:val="24"/>
        </w:rPr>
        <w:t>1</w:t>
      </w:r>
      <w:r w:rsidR="0090500F">
        <w:rPr>
          <w:rFonts w:ascii="Times New Roman" w:eastAsia="Times New Roman" w:hAnsi="Times New Roman" w:cs="Times New Roman"/>
          <w:sz w:val="24"/>
          <w:szCs w:val="24"/>
        </w:rPr>
        <w:t>2</w:t>
      </w:r>
      <w:r w:rsidR="00B63FAB" w:rsidRPr="00B63FAB">
        <w:rPr>
          <w:rFonts w:ascii="Times New Roman" w:eastAsia="Times New Roman" w:hAnsi="Times New Roman" w:cs="Times New Roman"/>
          <w:sz w:val="24"/>
          <w:szCs w:val="24"/>
        </w:rPr>
        <w:t xml:space="preserve"> ч.</w:t>
      </w:r>
      <w:r w:rsidR="0090500F">
        <w:rPr>
          <w:rFonts w:ascii="Times New Roman" w:eastAsia="Times New Roman" w:hAnsi="Times New Roman" w:cs="Times New Roman"/>
          <w:sz w:val="24"/>
          <w:szCs w:val="24"/>
        </w:rPr>
        <w:t>)</w:t>
      </w:r>
      <w:r w:rsidR="00B63FA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D72E526" w14:textId="6797F8BA" w:rsidR="009C0796" w:rsidRPr="009C0796" w:rsidRDefault="001212CE" w:rsidP="002F56B8">
      <w:pPr>
        <w:pStyle w:val="ab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безопасности локальной сети</w:t>
      </w:r>
      <w:r w:rsidR="00B63FAB">
        <w:rPr>
          <w:rFonts w:ascii="Times New Roman" w:hAnsi="Times New Roman" w:cs="Times New Roman"/>
          <w:sz w:val="24"/>
          <w:szCs w:val="24"/>
        </w:rPr>
        <w:t xml:space="preserve"> </w:t>
      </w:r>
      <w:r w:rsidR="00B63FAB" w:rsidRPr="00B63FAB">
        <w:rPr>
          <w:rFonts w:ascii="Times New Roman" w:eastAsia="Times New Roman" w:hAnsi="Times New Roman" w:cs="Times New Roman"/>
          <w:sz w:val="24"/>
          <w:szCs w:val="24"/>
        </w:rPr>
        <w:t>(</w:t>
      </w:r>
      <w:r w:rsidR="0090500F">
        <w:rPr>
          <w:rFonts w:ascii="Times New Roman" w:eastAsia="Times New Roman" w:hAnsi="Times New Roman" w:cs="Times New Roman"/>
          <w:sz w:val="24"/>
          <w:szCs w:val="24"/>
        </w:rPr>
        <w:t>семинарские занятия</w:t>
      </w:r>
      <w:r w:rsidR="00B63FAB" w:rsidRPr="00B63FAB">
        <w:rPr>
          <w:rFonts w:ascii="Times New Roman" w:eastAsia="Times New Roman" w:hAnsi="Times New Roman" w:cs="Times New Roman"/>
          <w:sz w:val="24"/>
          <w:szCs w:val="24"/>
        </w:rPr>
        <w:t>-</w:t>
      </w:r>
      <w:r w:rsidR="0090500F">
        <w:rPr>
          <w:rFonts w:ascii="Times New Roman" w:eastAsia="Times New Roman" w:hAnsi="Times New Roman" w:cs="Times New Roman"/>
          <w:sz w:val="24"/>
          <w:szCs w:val="24"/>
        </w:rPr>
        <w:t>6</w:t>
      </w:r>
      <w:r w:rsidR="00B63FAB" w:rsidRPr="00B63FAB">
        <w:rPr>
          <w:rFonts w:ascii="Times New Roman" w:eastAsia="Times New Roman" w:hAnsi="Times New Roman" w:cs="Times New Roman"/>
          <w:sz w:val="24"/>
          <w:szCs w:val="24"/>
        </w:rPr>
        <w:t xml:space="preserve"> ч., СРС-</w:t>
      </w:r>
      <w:r w:rsidR="009C4D37">
        <w:rPr>
          <w:rFonts w:ascii="Times New Roman" w:eastAsia="Times New Roman" w:hAnsi="Times New Roman" w:cs="Times New Roman"/>
          <w:sz w:val="24"/>
          <w:szCs w:val="24"/>
        </w:rPr>
        <w:t>1</w:t>
      </w:r>
      <w:r w:rsidR="0090500F">
        <w:rPr>
          <w:rFonts w:ascii="Times New Roman" w:eastAsia="Times New Roman" w:hAnsi="Times New Roman" w:cs="Times New Roman"/>
          <w:sz w:val="24"/>
          <w:szCs w:val="24"/>
        </w:rPr>
        <w:t>0</w:t>
      </w:r>
      <w:r w:rsidR="00B63FAB" w:rsidRPr="00B63FAB">
        <w:rPr>
          <w:rFonts w:ascii="Times New Roman" w:eastAsia="Times New Roman" w:hAnsi="Times New Roman" w:cs="Times New Roman"/>
          <w:sz w:val="24"/>
          <w:szCs w:val="24"/>
        </w:rPr>
        <w:t xml:space="preserve"> ч.)</w:t>
      </w:r>
      <w:r w:rsidR="00B63FAB">
        <w:rPr>
          <w:rFonts w:ascii="Times New Roman" w:eastAsia="Times New Roman" w:hAnsi="Times New Roman" w:cs="Times New Roman"/>
          <w:sz w:val="24"/>
          <w:szCs w:val="24"/>
        </w:rPr>
        <w:t>.</w:t>
      </w:r>
      <w:r w:rsidR="00B63F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CDB7EB" w14:textId="3936B1AF" w:rsidR="009C0796" w:rsidRPr="009C0796" w:rsidRDefault="001212CE" w:rsidP="002F56B8">
      <w:pPr>
        <w:pStyle w:val="ab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Криптографические системы</w:t>
      </w:r>
      <w:r w:rsidR="00B63FAB">
        <w:rPr>
          <w:rFonts w:ascii="Times New Roman" w:hAnsi="Times New Roman" w:cs="Times New Roman"/>
          <w:sz w:val="24"/>
          <w:szCs w:val="24"/>
        </w:rPr>
        <w:t xml:space="preserve"> </w:t>
      </w:r>
      <w:r w:rsidR="00B63FAB" w:rsidRPr="00B63FAB">
        <w:rPr>
          <w:rFonts w:ascii="Times New Roman" w:eastAsia="Times New Roman" w:hAnsi="Times New Roman" w:cs="Times New Roman"/>
          <w:sz w:val="24"/>
          <w:szCs w:val="24"/>
        </w:rPr>
        <w:t>(</w:t>
      </w:r>
      <w:r w:rsidR="0090500F">
        <w:rPr>
          <w:rFonts w:ascii="Times New Roman" w:eastAsia="Times New Roman" w:hAnsi="Times New Roman" w:cs="Times New Roman"/>
          <w:sz w:val="24"/>
          <w:szCs w:val="24"/>
        </w:rPr>
        <w:t>семинарские занятия</w:t>
      </w:r>
      <w:r w:rsidR="00B63FAB" w:rsidRPr="00B63FAB">
        <w:rPr>
          <w:rFonts w:ascii="Times New Roman" w:eastAsia="Times New Roman" w:hAnsi="Times New Roman" w:cs="Times New Roman"/>
          <w:sz w:val="24"/>
          <w:szCs w:val="24"/>
        </w:rPr>
        <w:t>-</w:t>
      </w:r>
      <w:r w:rsidR="0090500F">
        <w:rPr>
          <w:rFonts w:ascii="Times New Roman" w:eastAsia="Times New Roman" w:hAnsi="Times New Roman" w:cs="Times New Roman"/>
          <w:sz w:val="24"/>
          <w:szCs w:val="24"/>
        </w:rPr>
        <w:t>6</w:t>
      </w:r>
      <w:r w:rsidR="00B63FAB" w:rsidRPr="00B63FAB">
        <w:rPr>
          <w:rFonts w:ascii="Times New Roman" w:eastAsia="Times New Roman" w:hAnsi="Times New Roman" w:cs="Times New Roman"/>
          <w:sz w:val="24"/>
          <w:szCs w:val="24"/>
        </w:rPr>
        <w:t xml:space="preserve"> ч., СРС-</w:t>
      </w:r>
      <w:r w:rsidR="0090500F">
        <w:rPr>
          <w:rFonts w:ascii="Times New Roman" w:eastAsia="Times New Roman" w:hAnsi="Times New Roman" w:cs="Times New Roman"/>
          <w:sz w:val="24"/>
          <w:szCs w:val="24"/>
        </w:rPr>
        <w:t>8</w:t>
      </w:r>
      <w:r w:rsidR="00B63FAB" w:rsidRPr="00B63FAB">
        <w:rPr>
          <w:rFonts w:ascii="Times New Roman" w:eastAsia="Times New Roman" w:hAnsi="Times New Roman" w:cs="Times New Roman"/>
          <w:sz w:val="24"/>
          <w:szCs w:val="24"/>
        </w:rPr>
        <w:t xml:space="preserve"> ч.</w:t>
      </w:r>
      <w:r w:rsidR="005952E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63FAB" w:rsidRPr="00B63FAB">
        <w:rPr>
          <w:rFonts w:ascii="Times New Roman" w:eastAsia="Times New Roman" w:hAnsi="Times New Roman" w:cs="Times New Roman"/>
          <w:sz w:val="24"/>
          <w:szCs w:val="24"/>
        </w:rPr>
        <w:t>)</w:t>
      </w:r>
      <w:r w:rsidR="00B63FAB">
        <w:rPr>
          <w:rFonts w:ascii="Times New Roman" w:eastAsia="Times New Roman" w:hAnsi="Times New Roman" w:cs="Times New Roman"/>
          <w:sz w:val="24"/>
          <w:szCs w:val="24"/>
        </w:rPr>
        <w:t>.</w:t>
      </w:r>
      <w:r w:rsidR="00B63F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15BFC3" w14:textId="50641C66" w:rsidR="009C0796" w:rsidRPr="009C0796" w:rsidRDefault="001212CE" w:rsidP="002F56B8">
      <w:pPr>
        <w:pStyle w:val="ab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Внедрение виртуальных частных сетей</w:t>
      </w:r>
      <w:r w:rsidR="00B63FAB">
        <w:rPr>
          <w:rFonts w:ascii="Times New Roman" w:hAnsi="Times New Roman" w:cs="Times New Roman"/>
          <w:sz w:val="24"/>
          <w:szCs w:val="24"/>
        </w:rPr>
        <w:t xml:space="preserve"> </w:t>
      </w:r>
      <w:r w:rsidR="00B63FAB" w:rsidRPr="00B63FAB">
        <w:rPr>
          <w:rFonts w:ascii="Times New Roman" w:eastAsia="Times New Roman" w:hAnsi="Times New Roman" w:cs="Times New Roman"/>
          <w:sz w:val="24"/>
          <w:szCs w:val="24"/>
        </w:rPr>
        <w:t>(</w:t>
      </w:r>
      <w:r w:rsidR="0090500F">
        <w:rPr>
          <w:rFonts w:ascii="Times New Roman" w:eastAsia="Times New Roman" w:hAnsi="Times New Roman" w:cs="Times New Roman"/>
          <w:sz w:val="24"/>
          <w:szCs w:val="24"/>
        </w:rPr>
        <w:t>семинарские занятия</w:t>
      </w:r>
      <w:r w:rsidR="00B63FAB" w:rsidRPr="00B63FAB">
        <w:rPr>
          <w:rFonts w:ascii="Times New Roman" w:eastAsia="Times New Roman" w:hAnsi="Times New Roman" w:cs="Times New Roman"/>
          <w:sz w:val="24"/>
          <w:szCs w:val="24"/>
        </w:rPr>
        <w:t>-</w:t>
      </w:r>
      <w:r w:rsidR="0090500F">
        <w:rPr>
          <w:rFonts w:ascii="Times New Roman" w:eastAsia="Times New Roman" w:hAnsi="Times New Roman" w:cs="Times New Roman"/>
          <w:sz w:val="24"/>
          <w:szCs w:val="24"/>
        </w:rPr>
        <w:t>6</w:t>
      </w:r>
      <w:r w:rsidR="00B63FAB" w:rsidRPr="00B63FAB">
        <w:rPr>
          <w:rFonts w:ascii="Times New Roman" w:eastAsia="Times New Roman" w:hAnsi="Times New Roman" w:cs="Times New Roman"/>
          <w:sz w:val="24"/>
          <w:szCs w:val="24"/>
        </w:rPr>
        <w:t xml:space="preserve"> ч., СРС-</w:t>
      </w:r>
      <w:r w:rsidR="0090500F">
        <w:rPr>
          <w:rFonts w:ascii="Times New Roman" w:eastAsia="Times New Roman" w:hAnsi="Times New Roman" w:cs="Times New Roman"/>
          <w:sz w:val="24"/>
          <w:szCs w:val="24"/>
        </w:rPr>
        <w:t>8</w:t>
      </w:r>
      <w:r w:rsidR="00B63FAB" w:rsidRPr="00B63FAB">
        <w:rPr>
          <w:rFonts w:ascii="Times New Roman" w:eastAsia="Times New Roman" w:hAnsi="Times New Roman" w:cs="Times New Roman"/>
          <w:sz w:val="24"/>
          <w:szCs w:val="24"/>
        </w:rPr>
        <w:t xml:space="preserve"> ч.</w:t>
      </w:r>
      <w:r w:rsidR="0090500F">
        <w:t>)</w:t>
      </w:r>
      <w:r w:rsidR="00B63FA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36A6C63" w14:textId="2B0C7F18" w:rsidR="009C0796" w:rsidRPr="009C0796" w:rsidRDefault="001212CE" w:rsidP="002F56B8">
      <w:pPr>
        <w:pStyle w:val="ab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Внедрение многофункционального устройства защиты </w:t>
      </w:r>
      <w:r>
        <w:rPr>
          <w:rFonts w:ascii="Times New Roman" w:hAnsi="Times New Roman" w:cs="Times New Roman"/>
          <w:sz w:val="24"/>
          <w:szCs w:val="24"/>
          <w:lang w:val="en-US"/>
        </w:rPr>
        <w:t>Cisco</w:t>
      </w:r>
      <w:r w:rsidRPr="001212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Adaptive</w:t>
      </w:r>
      <w:r w:rsidRPr="001212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Security</w:t>
      </w:r>
      <w:r w:rsidRPr="001212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Ap</w:t>
      </w:r>
      <w:r>
        <w:rPr>
          <w:rFonts w:ascii="Times New Roman" w:hAnsi="Times New Roman" w:cs="Times New Roman"/>
          <w:sz w:val="24"/>
          <w:szCs w:val="24"/>
        </w:rPr>
        <w:t>p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liance</w:t>
      </w:r>
      <w:proofErr w:type="spellEnd"/>
      <w:r w:rsidR="00325700">
        <w:rPr>
          <w:rFonts w:ascii="Times New Roman" w:hAnsi="Times New Roman" w:cs="Times New Roman"/>
          <w:sz w:val="24"/>
          <w:szCs w:val="24"/>
        </w:rPr>
        <w:t xml:space="preserve"> </w:t>
      </w:r>
      <w:r w:rsidR="00325700" w:rsidRPr="00B63FAB">
        <w:rPr>
          <w:rFonts w:ascii="Times New Roman" w:eastAsia="Times New Roman" w:hAnsi="Times New Roman" w:cs="Times New Roman"/>
          <w:sz w:val="24"/>
          <w:szCs w:val="24"/>
        </w:rPr>
        <w:t>(</w:t>
      </w:r>
      <w:r w:rsidR="0090500F">
        <w:rPr>
          <w:rFonts w:ascii="Times New Roman" w:eastAsia="Times New Roman" w:hAnsi="Times New Roman" w:cs="Times New Roman"/>
          <w:sz w:val="24"/>
          <w:szCs w:val="24"/>
        </w:rPr>
        <w:t>семинарские занятия</w:t>
      </w:r>
      <w:r w:rsidR="00325700" w:rsidRPr="00B63FAB">
        <w:rPr>
          <w:rFonts w:ascii="Times New Roman" w:eastAsia="Times New Roman" w:hAnsi="Times New Roman" w:cs="Times New Roman"/>
          <w:sz w:val="24"/>
          <w:szCs w:val="24"/>
        </w:rPr>
        <w:t>-</w:t>
      </w:r>
      <w:r w:rsidR="0090500F">
        <w:rPr>
          <w:rFonts w:ascii="Times New Roman" w:eastAsia="Times New Roman" w:hAnsi="Times New Roman" w:cs="Times New Roman"/>
          <w:sz w:val="24"/>
          <w:szCs w:val="24"/>
        </w:rPr>
        <w:t>6</w:t>
      </w:r>
      <w:r w:rsidR="00325700" w:rsidRPr="00B63FAB">
        <w:rPr>
          <w:rFonts w:ascii="Times New Roman" w:eastAsia="Times New Roman" w:hAnsi="Times New Roman" w:cs="Times New Roman"/>
          <w:sz w:val="24"/>
          <w:szCs w:val="24"/>
        </w:rPr>
        <w:t xml:space="preserve"> ч., СРС-</w:t>
      </w:r>
      <w:r w:rsidR="0090500F">
        <w:rPr>
          <w:rFonts w:ascii="Times New Roman" w:eastAsia="Times New Roman" w:hAnsi="Times New Roman" w:cs="Times New Roman"/>
          <w:sz w:val="24"/>
          <w:szCs w:val="24"/>
        </w:rPr>
        <w:t>7</w:t>
      </w:r>
      <w:r w:rsidR="00325700" w:rsidRPr="00B63FAB">
        <w:rPr>
          <w:rFonts w:ascii="Times New Roman" w:eastAsia="Times New Roman" w:hAnsi="Times New Roman" w:cs="Times New Roman"/>
          <w:sz w:val="24"/>
          <w:szCs w:val="24"/>
        </w:rPr>
        <w:t xml:space="preserve"> ч.</w:t>
      </w:r>
      <w:r w:rsidR="0095755A" w:rsidRPr="0095755A">
        <w:t xml:space="preserve"> </w:t>
      </w:r>
      <w:r w:rsidR="009C4D37">
        <w:t xml:space="preserve">, </w:t>
      </w:r>
      <w:r w:rsidR="009C4D37">
        <w:rPr>
          <w:rFonts w:ascii="Times New Roman" w:eastAsia="Times New Roman" w:hAnsi="Times New Roman" w:cs="Times New Roman"/>
          <w:sz w:val="24"/>
          <w:szCs w:val="24"/>
        </w:rPr>
        <w:t>)</w:t>
      </w:r>
      <w:r w:rsidR="00325700">
        <w:rPr>
          <w:rFonts w:ascii="Times New Roman" w:eastAsia="Times New Roman" w:hAnsi="Times New Roman" w:cs="Times New Roman"/>
          <w:sz w:val="24"/>
          <w:szCs w:val="24"/>
        </w:rPr>
        <w:t>.</w:t>
      </w:r>
      <w:r w:rsidR="00B63F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CCF5EB" w14:textId="61140D35" w:rsidR="009C4D37" w:rsidRPr="009C4D37" w:rsidRDefault="001212CE" w:rsidP="002F56B8">
      <w:pPr>
        <w:pStyle w:val="ab"/>
        <w:numPr>
          <w:ilvl w:val="0"/>
          <w:numId w:val="13"/>
        </w:numPr>
        <w:tabs>
          <w:tab w:val="left" w:pos="426"/>
        </w:tabs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9C4D37">
        <w:rPr>
          <w:rFonts w:ascii="Times New Roman" w:hAnsi="Times New Roman"/>
          <w:sz w:val="24"/>
          <w:szCs w:val="24"/>
        </w:rPr>
        <w:t xml:space="preserve">Многофункциональное устройство обеспечения безопасности </w:t>
      </w:r>
      <w:r w:rsidRPr="009C4D37">
        <w:rPr>
          <w:rFonts w:ascii="Times New Roman" w:hAnsi="Times New Roman"/>
          <w:sz w:val="24"/>
          <w:szCs w:val="24"/>
          <w:lang w:val="en-US"/>
        </w:rPr>
        <w:t>Cisco</w:t>
      </w:r>
      <w:r w:rsidRPr="009C4D37">
        <w:rPr>
          <w:rFonts w:ascii="Times New Roman" w:hAnsi="Times New Roman"/>
          <w:sz w:val="24"/>
          <w:szCs w:val="24"/>
        </w:rPr>
        <w:t xml:space="preserve"> </w:t>
      </w:r>
      <w:r w:rsidRPr="009C4D37">
        <w:rPr>
          <w:rFonts w:ascii="Times New Roman" w:hAnsi="Times New Roman"/>
          <w:sz w:val="24"/>
          <w:szCs w:val="24"/>
          <w:lang w:val="en-US"/>
        </w:rPr>
        <w:t>ASA</w:t>
      </w:r>
      <w:r w:rsidRPr="009C4D37">
        <w:rPr>
          <w:rFonts w:ascii="Times New Roman" w:hAnsi="Times New Roman"/>
          <w:sz w:val="24"/>
          <w:szCs w:val="24"/>
        </w:rPr>
        <w:t xml:space="preserve"> с расширенным функционалом</w:t>
      </w:r>
      <w:r w:rsidR="00325700" w:rsidRPr="009C4D37">
        <w:rPr>
          <w:rFonts w:ascii="Times New Roman" w:hAnsi="Times New Roman"/>
          <w:sz w:val="24"/>
          <w:szCs w:val="24"/>
        </w:rPr>
        <w:t xml:space="preserve"> </w:t>
      </w:r>
      <w:r w:rsidR="009C4D37" w:rsidRPr="009C4D37">
        <w:rPr>
          <w:rFonts w:ascii="Times New Roman" w:eastAsia="Times New Roman" w:hAnsi="Times New Roman" w:cs="Times New Roman"/>
          <w:sz w:val="24"/>
          <w:szCs w:val="24"/>
        </w:rPr>
        <w:t>(</w:t>
      </w:r>
      <w:r w:rsidR="0090500F">
        <w:rPr>
          <w:rFonts w:ascii="Times New Roman" w:eastAsia="Times New Roman" w:hAnsi="Times New Roman" w:cs="Times New Roman"/>
          <w:sz w:val="24"/>
          <w:szCs w:val="24"/>
        </w:rPr>
        <w:t>семинарские занятия</w:t>
      </w:r>
      <w:r w:rsidR="009C4D37" w:rsidRPr="009C4D37">
        <w:rPr>
          <w:rFonts w:ascii="Times New Roman" w:eastAsia="Times New Roman" w:hAnsi="Times New Roman" w:cs="Times New Roman"/>
          <w:sz w:val="24"/>
          <w:szCs w:val="24"/>
        </w:rPr>
        <w:t>-</w:t>
      </w:r>
      <w:r w:rsidR="0090500F">
        <w:rPr>
          <w:rFonts w:ascii="Times New Roman" w:eastAsia="Times New Roman" w:hAnsi="Times New Roman" w:cs="Times New Roman"/>
          <w:sz w:val="24"/>
          <w:szCs w:val="24"/>
        </w:rPr>
        <w:t>6</w:t>
      </w:r>
      <w:r w:rsidR="009C4D37" w:rsidRPr="009C4D37">
        <w:rPr>
          <w:rFonts w:ascii="Times New Roman" w:eastAsia="Times New Roman" w:hAnsi="Times New Roman" w:cs="Times New Roman"/>
          <w:sz w:val="24"/>
          <w:szCs w:val="24"/>
        </w:rPr>
        <w:t xml:space="preserve"> ч., СРС-</w:t>
      </w:r>
      <w:r w:rsidR="0090500F">
        <w:rPr>
          <w:rFonts w:ascii="Times New Roman" w:eastAsia="Times New Roman" w:hAnsi="Times New Roman" w:cs="Times New Roman"/>
          <w:sz w:val="24"/>
          <w:szCs w:val="24"/>
        </w:rPr>
        <w:t>7</w:t>
      </w:r>
      <w:r w:rsidR="009C4D37" w:rsidRPr="009C4D37">
        <w:rPr>
          <w:rFonts w:ascii="Times New Roman" w:eastAsia="Times New Roman" w:hAnsi="Times New Roman" w:cs="Times New Roman"/>
          <w:sz w:val="24"/>
          <w:szCs w:val="24"/>
        </w:rPr>
        <w:t xml:space="preserve"> ч.).</w:t>
      </w:r>
    </w:p>
    <w:p w14:paraId="26031E0D" w14:textId="78579C15" w:rsidR="009C0796" w:rsidRPr="009C4D37" w:rsidRDefault="001212CE" w:rsidP="002F56B8">
      <w:pPr>
        <w:pStyle w:val="ab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D37">
        <w:rPr>
          <w:rFonts w:ascii="Times New Roman" w:hAnsi="Times New Roman" w:cs="Times New Roman"/>
          <w:sz w:val="24"/>
          <w:szCs w:val="24"/>
        </w:rPr>
        <w:t>Управление безопасной сетью</w:t>
      </w:r>
      <w:r w:rsidR="00325700" w:rsidRPr="009C4D37">
        <w:rPr>
          <w:rFonts w:ascii="Times New Roman" w:hAnsi="Times New Roman" w:cs="Times New Roman"/>
          <w:sz w:val="24"/>
          <w:szCs w:val="24"/>
        </w:rPr>
        <w:t xml:space="preserve"> </w:t>
      </w:r>
      <w:r w:rsidR="009C4D37" w:rsidRPr="009C4D37">
        <w:rPr>
          <w:rFonts w:ascii="Times New Roman" w:eastAsia="Times New Roman" w:hAnsi="Times New Roman" w:cs="Times New Roman"/>
          <w:sz w:val="24"/>
          <w:szCs w:val="24"/>
        </w:rPr>
        <w:t>(</w:t>
      </w:r>
      <w:r w:rsidR="0090500F">
        <w:rPr>
          <w:rFonts w:ascii="Times New Roman" w:eastAsia="Times New Roman" w:hAnsi="Times New Roman" w:cs="Times New Roman"/>
          <w:sz w:val="24"/>
          <w:szCs w:val="24"/>
        </w:rPr>
        <w:t>семинарские занятия</w:t>
      </w:r>
      <w:r w:rsidR="009C4D37" w:rsidRPr="009C4D37">
        <w:rPr>
          <w:rFonts w:ascii="Times New Roman" w:eastAsia="Times New Roman" w:hAnsi="Times New Roman" w:cs="Times New Roman"/>
          <w:sz w:val="24"/>
          <w:szCs w:val="24"/>
        </w:rPr>
        <w:t>-</w:t>
      </w:r>
      <w:r w:rsidR="009C4D37">
        <w:rPr>
          <w:rFonts w:ascii="Times New Roman" w:eastAsia="Times New Roman" w:hAnsi="Times New Roman" w:cs="Times New Roman"/>
          <w:sz w:val="24"/>
          <w:szCs w:val="24"/>
        </w:rPr>
        <w:t>2</w:t>
      </w:r>
      <w:r w:rsidR="009C4D37" w:rsidRPr="009C4D37">
        <w:rPr>
          <w:rFonts w:ascii="Times New Roman" w:eastAsia="Times New Roman" w:hAnsi="Times New Roman" w:cs="Times New Roman"/>
          <w:sz w:val="24"/>
          <w:szCs w:val="24"/>
        </w:rPr>
        <w:t xml:space="preserve"> ч., СРС-</w:t>
      </w:r>
      <w:r w:rsidR="009C4D37">
        <w:rPr>
          <w:rFonts w:ascii="Times New Roman" w:eastAsia="Times New Roman" w:hAnsi="Times New Roman" w:cs="Times New Roman"/>
          <w:sz w:val="24"/>
          <w:szCs w:val="24"/>
        </w:rPr>
        <w:t>1</w:t>
      </w:r>
      <w:r w:rsidR="009C4D37" w:rsidRPr="009C4D37">
        <w:rPr>
          <w:rFonts w:ascii="Times New Roman" w:eastAsia="Times New Roman" w:hAnsi="Times New Roman" w:cs="Times New Roman"/>
          <w:sz w:val="24"/>
          <w:szCs w:val="24"/>
        </w:rPr>
        <w:t xml:space="preserve"> ч.</w:t>
      </w:r>
      <w:r w:rsidR="009C4D37">
        <w:rPr>
          <w:rFonts w:ascii="Times New Roman" w:eastAsia="Times New Roman" w:hAnsi="Times New Roman" w:cs="Times New Roman"/>
          <w:sz w:val="24"/>
          <w:szCs w:val="24"/>
        </w:rPr>
        <w:t>,</w:t>
      </w:r>
      <w:r w:rsidR="009C4D37" w:rsidRPr="009C4D37">
        <w:rPr>
          <w:rFonts w:ascii="Times New Roman" w:eastAsia="Times New Roman" w:hAnsi="Times New Roman" w:cs="Times New Roman"/>
          <w:sz w:val="24"/>
          <w:szCs w:val="24"/>
        </w:rPr>
        <w:t xml:space="preserve"> ).</w:t>
      </w:r>
    </w:p>
    <w:p w14:paraId="60A49EDB" w14:textId="77777777" w:rsidR="009C4D37" w:rsidRDefault="009C4D37" w:rsidP="00EC74A2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</w:p>
    <w:p w14:paraId="266F1200" w14:textId="77777777" w:rsidR="00325700" w:rsidRPr="00325700" w:rsidRDefault="00325700" w:rsidP="00EC74A2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325700">
        <w:rPr>
          <w:rFonts w:ascii="Times New Roman" w:hAnsi="Times New Roman"/>
          <w:i/>
          <w:sz w:val="24"/>
          <w:szCs w:val="24"/>
        </w:rPr>
        <w:t>Учебно-методическое обеспечение для самостоятельной работы обучающихся.</w:t>
      </w:r>
    </w:p>
    <w:p w14:paraId="0E1246B2" w14:textId="77777777" w:rsidR="00531F2A" w:rsidRDefault="00883641" w:rsidP="00EC74A2">
      <w:pPr>
        <w:pStyle w:val="ab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31F2A">
        <w:rPr>
          <w:rFonts w:ascii="Times New Roman" w:hAnsi="Times New Roman"/>
          <w:sz w:val="24"/>
          <w:szCs w:val="24"/>
        </w:rPr>
        <w:t xml:space="preserve">Интерактивный учебник по всем темам курса, содержащий анимационные и видеоролики, компьютерные тесты, мультимедийные практические задания – на сайте </w:t>
      </w:r>
      <w:hyperlink r:id="rId5" w:history="1">
        <w:r w:rsidR="00531F2A" w:rsidRPr="002D16A5">
          <w:rPr>
            <w:rStyle w:val="aa"/>
            <w:rFonts w:ascii="Times New Roman" w:hAnsi="Times New Roman"/>
            <w:sz w:val="24"/>
            <w:szCs w:val="24"/>
          </w:rPr>
          <w:t>www.netacad.com</w:t>
        </w:r>
      </w:hyperlink>
      <w:r w:rsidR="00531F2A">
        <w:rPr>
          <w:rFonts w:ascii="Times New Roman" w:hAnsi="Times New Roman"/>
          <w:sz w:val="24"/>
          <w:szCs w:val="24"/>
        </w:rPr>
        <w:t>.</w:t>
      </w:r>
    </w:p>
    <w:p w14:paraId="6E2ED315" w14:textId="75FB7556" w:rsidR="00EC74A2" w:rsidRDefault="0076652F" w:rsidP="00567867">
      <w:pPr>
        <w:pStyle w:val="ab"/>
        <w:numPr>
          <w:ilvl w:val="0"/>
          <w:numId w:val="14"/>
        </w:numPr>
        <w:tabs>
          <w:tab w:val="left" w:pos="993"/>
        </w:tabs>
        <w:spacing w:after="0"/>
        <w:ind w:left="0" w:firstLine="567"/>
        <w:rPr>
          <w:rFonts w:ascii="Times New Roman" w:eastAsia="Times New Roman" w:hAnsi="Times New Roman"/>
          <w:sz w:val="24"/>
          <w:szCs w:val="24"/>
        </w:rPr>
      </w:pPr>
      <w:proofErr w:type="spellStart"/>
      <w:r w:rsidRPr="0076652F">
        <w:rPr>
          <w:rStyle w:val="4C3AE133-B5B2-4A60-9AFF-A313828FEB9A"/>
          <w:rFonts w:eastAsia="MS Mincho"/>
        </w:rPr>
        <w:t>Олифер</w:t>
      </w:r>
      <w:proofErr w:type="spellEnd"/>
      <w:r w:rsidRPr="0076652F">
        <w:rPr>
          <w:rStyle w:val="4C3AE133-B5B2-4A60-9AFF-A313828FEB9A"/>
          <w:rFonts w:eastAsia="MS Mincho"/>
        </w:rPr>
        <w:t xml:space="preserve"> В.Г., </w:t>
      </w:r>
      <w:proofErr w:type="spellStart"/>
      <w:r w:rsidRPr="0076652F">
        <w:rPr>
          <w:rStyle w:val="4C3AE133-B5B2-4A60-9AFF-A313828FEB9A"/>
          <w:rFonts w:eastAsia="MS Mincho"/>
        </w:rPr>
        <w:t>Олифер</w:t>
      </w:r>
      <w:proofErr w:type="spellEnd"/>
      <w:r w:rsidRPr="0076652F">
        <w:rPr>
          <w:rStyle w:val="4C3AE133-B5B2-4A60-9AFF-A313828FEB9A"/>
          <w:rFonts w:eastAsia="MS Mincho"/>
        </w:rPr>
        <w:t xml:space="preserve"> Н.А. Компьютерные сети. Принципы, технологии, протоколы. 5 изд.- СПб., Питер, 2016, ,-944 </w:t>
      </w:r>
      <w:proofErr w:type="gramStart"/>
      <w:r w:rsidRPr="0076652F">
        <w:rPr>
          <w:rStyle w:val="4C3AE133-B5B2-4A60-9AFF-A313828FEB9A"/>
          <w:rFonts w:eastAsia="MS Mincho"/>
        </w:rPr>
        <w:t>с.</w:t>
      </w:r>
      <w:r w:rsidR="00531F2A" w:rsidRPr="00EC74A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83641" w:rsidRPr="00EC74A2">
        <w:rPr>
          <w:rFonts w:ascii="Times New Roman" w:hAnsi="Times New Roman" w:cs="Times New Roman"/>
          <w:sz w:val="24"/>
          <w:szCs w:val="24"/>
        </w:rPr>
        <w:cr/>
      </w:r>
      <w:r w:rsidR="00EC74A2" w:rsidRPr="00EC74A2">
        <w:rPr>
          <w:rFonts w:ascii="Times New Roman" w:eastAsia="Times New Roman" w:hAnsi="Times New Roman"/>
          <w:i/>
          <w:sz w:val="24"/>
          <w:szCs w:val="24"/>
        </w:rPr>
        <w:lastRenderedPageBreak/>
        <w:t xml:space="preserve"> </w:t>
      </w:r>
      <w:r w:rsidR="003E5E1F">
        <w:rPr>
          <w:rFonts w:ascii="Times New Roman" w:eastAsia="Times New Roman" w:hAnsi="Times New Roman"/>
          <w:i/>
          <w:sz w:val="24"/>
          <w:szCs w:val="24"/>
        </w:rPr>
        <w:tab/>
      </w:r>
      <w:r w:rsidR="00EC74A2" w:rsidRPr="00EC74A2">
        <w:rPr>
          <w:rFonts w:ascii="Times New Roman" w:eastAsia="Times New Roman" w:hAnsi="Times New Roman"/>
          <w:i/>
          <w:sz w:val="24"/>
          <w:szCs w:val="24"/>
        </w:rPr>
        <w:t xml:space="preserve">Фонд оценочных средств для проведения промежуточной аттестации включает: </w:t>
      </w:r>
      <w:r w:rsidR="00EC74A2" w:rsidRPr="00EC74A2">
        <w:rPr>
          <w:rFonts w:ascii="Times New Roman" w:eastAsia="Times New Roman" w:hAnsi="Times New Roman"/>
          <w:sz w:val="24"/>
          <w:szCs w:val="24"/>
        </w:rPr>
        <w:t xml:space="preserve">вопросы к </w:t>
      </w:r>
      <w:r w:rsidR="008B768A">
        <w:rPr>
          <w:rFonts w:ascii="Times New Roman" w:eastAsia="Times New Roman" w:hAnsi="Times New Roman"/>
          <w:sz w:val="24"/>
          <w:szCs w:val="24"/>
        </w:rPr>
        <w:t>зачету</w:t>
      </w:r>
      <w:r w:rsidR="00EC74A2" w:rsidRPr="00EC74A2">
        <w:rPr>
          <w:rFonts w:ascii="Times New Roman" w:eastAsia="Times New Roman" w:hAnsi="Times New Roman"/>
          <w:sz w:val="24"/>
          <w:szCs w:val="24"/>
        </w:rPr>
        <w:t>, тестовые задания</w:t>
      </w:r>
      <w:r w:rsidR="002539E8">
        <w:rPr>
          <w:rFonts w:ascii="Times New Roman" w:eastAsia="Times New Roman" w:hAnsi="Times New Roman"/>
          <w:sz w:val="24"/>
          <w:szCs w:val="24"/>
        </w:rPr>
        <w:t xml:space="preserve"> по главам и темам</w:t>
      </w:r>
      <w:r w:rsidR="00EC74A2" w:rsidRPr="00EC74A2">
        <w:rPr>
          <w:rFonts w:ascii="Times New Roman" w:eastAsia="Times New Roman" w:hAnsi="Times New Roman"/>
          <w:sz w:val="24"/>
          <w:szCs w:val="24"/>
        </w:rPr>
        <w:t xml:space="preserve"> на сайте </w:t>
      </w:r>
      <w:hyperlink r:id="rId6" w:history="1">
        <w:r w:rsidR="003E5E1F" w:rsidRPr="002D16A5">
          <w:rPr>
            <w:rStyle w:val="aa"/>
            <w:rFonts w:ascii="Times New Roman" w:eastAsia="Times New Roman" w:hAnsi="Times New Roman"/>
            <w:sz w:val="24"/>
            <w:szCs w:val="24"/>
            <w:lang w:val="en-US"/>
          </w:rPr>
          <w:t>www</w:t>
        </w:r>
        <w:r w:rsidR="003E5E1F" w:rsidRPr="002D16A5">
          <w:rPr>
            <w:rStyle w:val="aa"/>
            <w:rFonts w:ascii="Times New Roman" w:eastAsia="Times New Roman" w:hAnsi="Times New Roman"/>
            <w:sz w:val="24"/>
            <w:szCs w:val="24"/>
          </w:rPr>
          <w:t>.</w:t>
        </w:r>
        <w:proofErr w:type="spellStart"/>
        <w:r w:rsidR="003E5E1F" w:rsidRPr="002D16A5">
          <w:rPr>
            <w:rStyle w:val="aa"/>
            <w:rFonts w:ascii="Times New Roman" w:eastAsia="Times New Roman" w:hAnsi="Times New Roman"/>
            <w:sz w:val="24"/>
            <w:szCs w:val="24"/>
            <w:lang w:val="en-US"/>
          </w:rPr>
          <w:t>netacad</w:t>
        </w:r>
        <w:proofErr w:type="spellEnd"/>
        <w:r w:rsidR="003E5E1F" w:rsidRPr="002D16A5">
          <w:rPr>
            <w:rStyle w:val="aa"/>
            <w:rFonts w:ascii="Times New Roman" w:eastAsia="Times New Roman" w:hAnsi="Times New Roman"/>
            <w:sz w:val="24"/>
            <w:szCs w:val="24"/>
          </w:rPr>
          <w:t>.</w:t>
        </w:r>
        <w:r w:rsidR="003E5E1F" w:rsidRPr="002D16A5">
          <w:rPr>
            <w:rStyle w:val="aa"/>
            <w:rFonts w:ascii="Times New Roman" w:eastAsia="Times New Roman" w:hAnsi="Times New Roman"/>
            <w:sz w:val="24"/>
            <w:szCs w:val="24"/>
            <w:lang w:val="en-US"/>
          </w:rPr>
          <w:t>com</w:t>
        </w:r>
      </w:hyperlink>
      <w:r w:rsidR="00EC74A2" w:rsidRPr="00EC74A2">
        <w:rPr>
          <w:rFonts w:ascii="Times New Roman" w:eastAsia="Times New Roman" w:hAnsi="Times New Roman"/>
          <w:sz w:val="24"/>
          <w:szCs w:val="24"/>
        </w:rPr>
        <w:t>.</w:t>
      </w:r>
    </w:p>
    <w:p w14:paraId="1564C438" w14:textId="77777777" w:rsidR="00EC74A2" w:rsidRDefault="00EC74A2" w:rsidP="00EC74A2">
      <w:pPr>
        <w:spacing w:after="0"/>
        <w:ind w:firstLine="540"/>
        <w:jc w:val="both"/>
        <w:rPr>
          <w:rFonts w:ascii="Times New Roman" w:hAnsi="Times New Roman"/>
          <w:i/>
          <w:sz w:val="24"/>
          <w:szCs w:val="24"/>
        </w:rPr>
      </w:pPr>
      <w:r w:rsidRPr="00EC74A2">
        <w:rPr>
          <w:rFonts w:ascii="Times New Roman" w:hAnsi="Times New Roman"/>
          <w:i/>
          <w:sz w:val="24"/>
          <w:szCs w:val="24"/>
        </w:rPr>
        <w:t>Основная и дополнительная литература.</w:t>
      </w:r>
    </w:p>
    <w:p w14:paraId="55C847EC" w14:textId="77777777" w:rsidR="00CC7C95" w:rsidRDefault="00CC7C95" w:rsidP="00CC7C95">
      <w:pPr>
        <w:pStyle w:val="ab"/>
        <w:numPr>
          <w:ilvl w:val="0"/>
          <w:numId w:val="15"/>
        </w:numPr>
        <w:tabs>
          <w:tab w:val="left" w:pos="993"/>
        </w:tabs>
        <w:spacing w:after="0"/>
        <w:ind w:left="0" w:firstLine="540"/>
        <w:jc w:val="both"/>
        <w:rPr>
          <w:rFonts w:ascii="Times New Roman" w:eastAsia="Times New Roman" w:hAnsi="Times New Roman"/>
          <w:sz w:val="24"/>
          <w:szCs w:val="24"/>
        </w:rPr>
      </w:pPr>
      <w:r w:rsidRPr="00CC7C95">
        <w:rPr>
          <w:rFonts w:ascii="Times New Roman" w:eastAsia="Times New Roman" w:hAnsi="Times New Roman"/>
          <w:sz w:val="24"/>
          <w:szCs w:val="24"/>
        </w:rPr>
        <w:t>Сердюк, В.А. Организация и технологии защиты информации: обнаружение и предотвращение информационных атак в автоматизированных системах предприятий / В.А. Сердюк ; Национальный исследовательский университет – Высшая школа экономики. – Москва : Издательский дом Высшей школы экономики, 2015. – 574 с. : ил. – Режим доступа: по подписке. – URL: http://biblioclub.ru/index.php?page=book&amp;id=440285 (дата обращения: 07.02.20</w:t>
      </w:r>
      <w:r>
        <w:rPr>
          <w:rFonts w:ascii="Times New Roman" w:eastAsia="Times New Roman" w:hAnsi="Times New Roman"/>
          <w:sz w:val="24"/>
          <w:szCs w:val="24"/>
        </w:rPr>
        <w:t>19</w:t>
      </w:r>
      <w:r w:rsidRPr="00CC7C95">
        <w:rPr>
          <w:rFonts w:ascii="Times New Roman" w:eastAsia="Times New Roman" w:hAnsi="Times New Roman"/>
          <w:sz w:val="24"/>
          <w:szCs w:val="24"/>
        </w:rPr>
        <w:t xml:space="preserve">). </w:t>
      </w:r>
    </w:p>
    <w:p w14:paraId="7F7C0FAF" w14:textId="77777777" w:rsidR="0076652F" w:rsidRPr="0076652F" w:rsidRDefault="0076652F" w:rsidP="00CC7C95">
      <w:pPr>
        <w:pStyle w:val="ab"/>
        <w:numPr>
          <w:ilvl w:val="0"/>
          <w:numId w:val="15"/>
        </w:numPr>
        <w:tabs>
          <w:tab w:val="left" w:pos="993"/>
        </w:tabs>
        <w:spacing w:after="0"/>
        <w:ind w:left="0" w:firstLine="540"/>
        <w:jc w:val="both"/>
        <w:rPr>
          <w:rFonts w:ascii="Times New Roman" w:eastAsia="Times New Roman" w:hAnsi="Times New Roman"/>
          <w:sz w:val="24"/>
          <w:szCs w:val="24"/>
        </w:rPr>
      </w:pPr>
      <w:r w:rsidRPr="0076652F">
        <w:rPr>
          <w:rFonts w:ascii="Times New Roman" w:eastAsia="Times New Roman" w:hAnsi="Times New Roman"/>
          <w:sz w:val="24"/>
          <w:szCs w:val="24"/>
        </w:rPr>
        <w:t xml:space="preserve">Новак Дж., </w:t>
      </w:r>
      <w:proofErr w:type="spellStart"/>
      <w:r w:rsidRPr="0076652F">
        <w:rPr>
          <w:rFonts w:ascii="Times New Roman" w:eastAsia="Times New Roman" w:hAnsi="Times New Roman"/>
          <w:sz w:val="24"/>
          <w:szCs w:val="24"/>
        </w:rPr>
        <w:t>Норткатт</w:t>
      </w:r>
      <w:proofErr w:type="spellEnd"/>
      <w:r w:rsidRPr="0076652F">
        <w:rPr>
          <w:rFonts w:ascii="Times New Roman" w:eastAsia="Times New Roman" w:hAnsi="Times New Roman"/>
          <w:sz w:val="24"/>
          <w:szCs w:val="24"/>
        </w:rPr>
        <w:t xml:space="preserve"> С., </w:t>
      </w:r>
      <w:proofErr w:type="spellStart"/>
      <w:r w:rsidRPr="0076652F">
        <w:rPr>
          <w:rFonts w:ascii="Times New Roman" w:eastAsia="Times New Roman" w:hAnsi="Times New Roman"/>
          <w:sz w:val="24"/>
          <w:szCs w:val="24"/>
        </w:rPr>
        <w:t>Маклахлен</w:t>
      </w:r>
      <w:proofErr w:type="spellEnd"/>
      <w:r w:rsidRPr="0076652F">
        <w:rPr>
          <w:rFonts w:ascii="Times New Roman" w:eastAsia="Times New Roman" w:hAnsi="Times New Roman"/>
          <w:sz w:val="24"/>
          <w:szCs w:val="24"/>
        </w:rPr>
        <w:t xml:space="preserve"> D. Как обнаружить вторжение в сеть. – М.: ЛОРИ, 2016. -384 с.</w:t>
      </w:r>
    </w:p>
    <w:p w14:paraId="55729C71" w14:textId="77777777" w:rsidR="003B0E46" w:rsidRDefault="003B0E46" w:rsidP="003E5E1F">
      <w:pPr>
        <w:spacing w:after="0"/>
        <w:ind w:firstLine="539"/>
        <w:jc w:val="both"/>
        <w:rPr>
          <w:rFonts w:ascii="Times New Roman" w:hAnsi="Times New Roman"/>
          <w:i/>
          <w:sz w:val="24"/>
          <w:szCs w:val="24"/>
        </w:rPr>
      </w:pPr>
      <w:r w:rsidRPr="003B0E46">
        <w:rPr>
          <w:rFonts w:ascii="Times New Roman" w:hAnsi="Times New Roman"/>
          <w:i/>
          <w:sz w:val="24"/>
          <w:szCs w:val="24"/>
        </w:rPr>
        <w:t>Ресурсы информационно–телекоммуникационной сети «Интернет».</w:t>
      </w:r>
    </w:p>
    <w:p w14:paraId="28E87C3C" w14:textId="77777777" w:rsidR="00567867" w:rsidRPr="00567867" w:rsidRDefault="00567867" w:rsidP="00567867">
      <w:pPr>
        <w:pStyle w:val="ab"/>
        <w:numPr>
          <w:ilvl w:val="0"/>
          <w:numId w:val="16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7867">
        <w:rPr>
          <w:rFonts w:ascii="Times New Roman" w:eastAsia="Times New Roman" w:hAnsi="Times New Roman"/>
          <w:color w:val="000000"/>
          <w:sz w:val="24"/>
          <w:szCs w:val="24"/>
        </w:rPr>
        <w:t xml:space="preserve">Журнал «Информационная безопасность» </w:t>
      </w:r>
      <w:hyperlink r:id="rId7" w:history="1">
        <w:r w:rsidRPr="00C947F5">
          <w:rPr>
            <w:rStyle w:val="aa"/>
            <w:rFonts w:ascii="Times New Roman" w:eastAsia="Times New Roman" w:hAnsi="Times New Roman"/>
            <w:sz w:val="24"/>
            <w:szCs w:val="24"/>
          </w:rPr>
          <w:t>http://www.itsec.ru/</w:t>
        </w:r>
      </w:hyperlink>
    </w:p>
    <w:p w14:paraId="79F2D3D3" w14:textId="77777777" w:rsidR="003B0E46" w:rsidRPr="003B0E46" w:rsidRDefault="00CC7C95" w:rsidP="00CC7C95">
      <w:pPr>
        <w:pStyle w:val="ab"/>
        <w:numPr>
          <w:ilvl w:val="0"/>
          <w:numId w:val="16"/>
        </w:numPr>
        <w:tabs>
          <w:tab w:val="left" w:pos="851"/>
        </w:tabs>
        <w:spacing w:after="0"/>
        <w:ind w:left="0" w:firstLine="53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7C95">
        <w:rPr>
          <w:rFonts w:ascii="Times New Roman" w:eastAsia="Times New Roman" w:hAnsi="Times New Roman" w:cs="Times New Roman"/>
          <w:sz w:val="24"/>
          <w:szCs w:val="24"/>
        </w:rPr>
        <w:t>Бормотов В. Е. Проблемы защиты информации в компьютерной сети // Молодой ученый. — 2016. — №11. — С. 148-150. — URL https://moluch.ru/archive/115/31145/ (дата обращения: 07.02.20</w:t>
      </w:r>
      <w:r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CC7C95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  <w:r w:rsidR="00567867" w:rsidRPr="00567867">
        <w:rPr>
          <w:rFonts w:ascii="Times New Roman" w:eastAsia="Times New Roman" w:hAnsi="Times New Roman" w:cs="Times New Roman"/>
          <w:sz w:val="24"/>
          <w:szCs w:val="24"/>
        </w:rPr>
        <w:t>http://www.window.edu.ru</w:t>
      </w:r>
      <w:r w:rsidR="003B0E46" w:rsidRPr="003B0E4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3B5312C" w14:textId="77777777" w:rsidR="003B0E46" w:rsidRPr="003B0E46" w:rsidRDefault="003B0E46" w:rsidP="003B0E46">
      <w:pPr>
        <w:pStyle w:val="ab"/>
        <w:tabs>
          <w:tab w:val="left" w:pos="993"/>
        </w:tabs>
        <w:spacing w:after="0"/>
        <w:ind w:left="53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B0E46">
        <w:rPr>
          <w:rFonts w:ascii="Times New Roman" w:eastAsia="Times New Roman" w:hAnsi="Times New Roman" w:cs="Times New Roman"/>
          <w:i/>
          <w:sz w:val="24"/>
          <w:szCs w:val="24"/>
        </w:rPr>
        <w:t>Методические указания для обучающихся.</w:t>
      </w:r>
    </w:p>
    <w:p w14:paraId="0377FBBF" w14:textId="77777777" w:rsidR="003B0E46" w:rsidRPr="003B0E46" w:rsidRDefault="003B0E46" w:rsidP="003B0E46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E46">
        <w:rPr>
          <w:rFonts w:ascii="Times New Roman" w:eastAsia="Times New Roman" w:hAnsi="Times New Roman"/>
          <w:sz w:val="24"/>
          <w:szCs w:val="24"/>
          <w:lang w:eastAsia="ru-RU"/>
        </w:rPr>
        <w:t>Основным методом обучения является самостоятельная работа студентов с учебно-методическими материалами, научной литературой, статистическими данными, в том числе из сети Интернет. Постоянная активность на занятиях, готовность ставить и обсуждать актуальные проблемы курса - залог успешной работы и положительной оценки.</w:t>
      </w:r>
    </w:p>
    <w:p w14:paraId="2D017A39" w14:textId="77777777" w:rsidR="003B0E46" w:rsidRPr="003B0E46" w:rsidRDefault="003B0E46" w:rsidP="00E172E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B0E4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Перечень информационных технологий, используемых при осуществлении образовательного процесса: </w:t>
      </w:r>
      <w:r w:rsidR="0052342F" w:rsidRPr="0052342F">
        <w:rPr>
          <w:rFonts w:ascii="Times New Roman" w:eastAsia="Times New Roman" w:hAnsi="Times New Roman"/>
          <w:sz w:val="24"/>
          <w:szCs w:val="24"/>
          <w:lang w:eastAsia="ru-RU"/>
        </w:rPr>
        <w:t xml:space="preserve">электронный интерактивный учебник (со встроенными мультимедиа-компонентами) на сайте </w:t>
      </w:r>
      <w:r w:rsidR="0052342F" w:rsidRPr="0052342F">
        <w:rPr>
          <w:rFonts w:ascii="Times New Roman" w:eastAsia="Times New Roman" w:hAnsi="Times New Roman"/>
          <w:sz w:val="24"/>
          <w:szCs w:val="24"/>
          <w:lang w:val="en-US" w:eastAsia="ru-RU"/>
        </w:rPr>
        <w:t>www</w:t>
      </w:r>
      <w:r w:rsidR="0052342F" w:rsidRPr="0052342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spellStart"/>
      <w:r w:rsidR="0052342F" w:rsidRPr="0052342F">
        <w:rPr>
          <w:rFonts w:ascii="Times New Roman" w:eastAsia="Times New Roman" w:hAnsi="Times New Roman"/>
          <w:sz w:val="24"/>
          <w:szCs w:val="24"/>
          <w:lang w:val="en-US" w:eastAsia="ru-RU"/>
        </w:rPr>
        <w:t>netacad</w:t>
      </w:r>
      <w:proofErr w:type="spellEnd"/>
      <w:r w:rsidR="0052342F" w:rsidRPr="0052342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2342F" w:rsidRPr="0052342F">
        <w:rPr>
          <w:rFonts w:ascii="Times New Roman" w:eastAsia="Times New Roman" w:hAnsi="Times New Roman"/>
          <w:sz w:val="24"/>
          <w:szCs w:val="24"/>
          <w:lang w:val="en-US" w:eastAsia="ru-RU"/>
        </w:rPr>
        <w:t>com</w:t>
      </w:r>
      <w:r w:rsidR="0052342F" w:rsidRPr="0052342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3B0E4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2CBA9A26" w14:textId="77777777" w:rsidR="003B0E46" w:rsidRPr="003B0E46" w:rsidRDefault="003B0E46" w:rsidP="00E172ED">
      <w:pPr>
        <w:autoSpaceDE w:val="0"/>
        <w:spacing w:after="0" w:line="288" w:lineRule="auto"/>
        <w:ind w:right="23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E46">
        <w:rPr>
          <w:rFonts w:ascii="Times New Roman" w:eastAsia="Times New Roman" w:hAnsi="Times New Roman"/>
          <w:i/>
          <w:sz w:val="24"/>
          <w:szCs w:val="24"/>
          <w:lang w:eastAsia="ru-RU"/>
        </w:rPr>
        <w:t>Материально-техническая база, необходимая для осуществления образовательного процесса:</w:t>
      </w:r>
      <w:r w:rsidRPr="003B0E46">
        <w:rPr>
          <w:rFonts w:ascii="Times New Roman" w:eastAsia="Times New Roman" w:hAnsi="Times New Roman"/>
          <w:sz w:val="24"/>
          <w:szCs w:val="24"/>
          <w:lang w:eastAsia="ru-RU"/>
        </w:rPr>
        <w:t xml:space="preserve"> научная библиотека АГУ</w:t>
      </w:r>
      <w:r w:rsidR="001915CB" w:rsidRPr="001915CB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3B0E46">
        <w:rPr>
          <w:rFonts w:ascii="Times New Roman" w:eastAsia="Times New Roman" w:hAnsi="Times New Roman"/>
          <w:sz w:val="24"/>
          <w:szCs w:val="24"/>
          <w:lang w:eastAsia="ru-RU"/>
        </w:rPr>
        <w:t xml:space="preserve"> специализированн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ая</w:t>
      </w:r>
      <w:r w:rsidRPr="003B0E46">
        <w:rPr>
          <w:rFonts w:ascii="Times New Roman" w:eastAsia="Times New Roman" w:hAnsi="Times New Roman"/>
          <w:sz w:val="24"/>
          <w:szCs w:val="24"/>
          <w:lang w:eastAsia="ru-RU"/>
        </w:rPr>
        <w:t xml:space="preserve"> аудитори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3B0E46">
        <w:rPr>
          <w:rFonts w:ascii="Times New Roman" w:eastAsia="Times New Roman" w:hAnsi="Times New Roman"/>
          <w:sz w:val="24"/>
          <w:szCs w:val="24"/>
          <w:lang w:eastAsia="ru-RU"/>
        </w:rPr>
        <w:t>, оснащенн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ая</w:t>
      </w:r>
      <w:r w:rsidRPr="003B0E46">
        <w:rPr>
          <w:rFonts w:ascii="Times New Roman" w:eastAsia="Times New Roman" w:hAnsi="Times New Roman"/>
          <w:sz w:val="24"/>
          <w:szCs w:val="24"/>
          <w:lang w:eastAsia="ru-RU"/>
        </w:rPr>
        <w:t xml:space="preserve"> современными персональными компьютерами и программным обеспечением в соответствии с тематикой изучаемого материала. </w:t>
      </w:r>
      <w:r w:rsidR="004D29B6">
        <w:rPr>
          <w:rFonts w:ascii="Times New Roman" w:eastAsia="Times New Roman" w:hAnsi="Times New Roman"/>
          <w:sz w:val="24"/>
          <w:szCs w:val="24"/>
          <w:lang w:eastAsia="ru-RU"/>
        </w:rPr>
        <w:t xml:space="preserve">Компьютеры должны быть подключены к сети Интернет. </w:t>
      </w:r>
      <w:r w:rsidRPr="003B0E46">
        <w:rPr>
          <w:rFonts w:ascii="Times New Roman" w:eastAsia="Times New Roman" w:hAnsi="Times New Roman"/>
          <w:sz w:val="24"/>
          <w:szCs w:val="24"/>
          <w:lang w:eastAsia="ru-RU"/>
        </w:rPr>
        <w:t xml:space="preserve">Число рабочих мест в аудитории </w:t>
      </w:r>
      <w:r w:rsidR="00E172ED">
        <w:rPr>
          <w:rFonts w:ascii="Times New Roman" w:eastAsia="Times New Roman" w:hAnsi="Times New Roman"/>
          <w:sz w:val="24"/>
          <w:szCs w:val="24"/>
          <w:lang w:eastAsia="ru-RU"/>
        </w:rPr>
        <w:t xml:space="preserve">позволяет каждому студенту использовать </w:t>
      </w:r>
      <w:r w:rsidRPr="003B0E46">
        <w:rPr>
          <w:rFonts w:ascii="Times New Roman" w:eastAsia="Times New Roman" w:hAnsi="Times New Roman"/>
          <w:sz w:val="24"/>
          <w:szCs w:val="24"/>
          <w:lang w:eastAsia="ru-RU"/>
        </w:rPr>
        <w:t>отдельн</w:t>
      </w:r>
      <w:r w:rsidR="00E172ED">
        <w:rPr>
          <w:rFonts w:ascii="Times New Roman" w:eastAsia="Times New Roman" w:hAnsi="Times New Roman"/>
          <w:sz w:val="24"/>
          <w:szCs w:val="24"/>
          <w:lang w:eastAsia="ru-RU"/>
        </w:rPr>
        <w:t>ый</w:t>
      </w:r>
      <w:r w:rsidRPr="003B0E46">
        <w:rPr>
          <w:rFonts w:ascii="Times New Roman" w:eastAsia="Times New Roman" w:hAnsi="Times New Roman"/>
          <w:sz w:val="24"/>
          <w:szCs w:val="24"/>
          <w:lang w:eastAsia="ru-RU"/>
        </w:rPr>
        <w:t xml:space="preserve"> персональн</w:t>
      </w:r>
      <w:r w:rsidR="00E172ED">
        <w:rPr>
          <w:rFonts w:ascii="Times New Roman" w:eastAsia="Times New Roman" w:hAnsi="Times New Roman"/>
          <w:sz w:val="24"/>
          <w:szCs w:val="24"/>
          <w:lang w:eastAsia="ru-RU"/>
        </w:rPr>
        <w:t>ый</w:t>
      </w:r>
      <w:r w:rsidRPr="003B0E46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компьютер. Аудитория также </w:t>
      </w:r>
      <w:r w:rsidR="001547AF">
        <w:rPr>
          <w:rFonts w:ascii="Times New Roman" w:eastAsia="Times New Roman" w:hAnsi="Times New Roman"/>
          <w:sz w:val="24"/>
          <w:szCs w:val="24"/>
          <w:lang w:eastAsia="ru-RU"/>
        </w:rPr>
        <w:t>оснащается</w:t>
      </w:r>
      <w:r w:rsidRPr="003B0E46">
        <w:rPr>
          <w:rFonts w:ascii="Times New Roman" w:eastAsia="Times New Roman" w:hAnsi="Times New Roman"/>
          <w:sz w:val="24"/>
          <w:szCs w:val="24"/>
          <w:lang w:eastAsia="ru-RU"/>
        </w:rPr>
        <w:t xml:space="preserve"> современным </w:t>
      </w:r>
      <w:r w:rsidR="001547AF">
        <w:rPr>
          <w:rFonts w:ascii="Times New Roman" w:eastAsia="Times New Roman" w:hAnsi="Times New Roman"/>
          <w:sz w:val="24"/>
          <w:szCs w:val="24"/>
          <w:lang w:eastAsia="ru-RU"/>
        </w:rPr>
        <w:t>мультимедийным проектором</w:t>
      </w:r>
      <w:r w:rsidRPr="003B0E4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0DB87B8D" w14:textId="77777777" w:rsidR="00325700" w:rsidRDefault="00325700" w:rsidP="003B0E4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7968783B" w14:textId="77777777" w:rsidR="00325700" w:rsidRDefault="00325700" w:rsidP="00640E7A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7D96F7D" w14:textId="77777777" w:rsidR="009B6A1B" w:rsidRDefault="009B6A1B" w:rsidP="009B6A1B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2B96D239" w14:textId="77777777" w:rsidR="009B6A1B" w:rsidRDefault="009B6A1B" w:rsidP="009B6A1B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540B96F1" w14:textId="77777777" w:rsidR="009B6A1B" w:rsidRPr="00A66DCA" w:rsidRDefault="009B6A1B" w:rsidP="009B6A1B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sectPr w:rsidR="009B6A1B" w:rsidRPr="00A66DCA" w:rsidSect="003C1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</w:lvl>
  </w:abstractNum>
  <w:abstractNum w:abstractNumId="2" w15:restartNumberingAfterBreak="0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color w:val="auto"/>
      </w:rPr>
    </w:lvl>
  </w:abstractNum>
  <w:abstractNum w:abstractNumId="3" w15:restartNumberingAfterBreak="0">
    <w:nsid w:val="01775813"/>
    <w:multiLevelType w:val="hybridMultilevel"/>
    <w:tmpl w:val="E4F29C3A"/>
    <w:lvl w:ilvl="0" w:tplc="3D3CA33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048A7"/>
    <w:multiLevelType w:val="hybridMultilevel"/>
    <w:tmpl w:val="CFFCAA90"/>
    <w:lvl w:ilvl="0" w:tplc="303011F8">
      <w:start w:val="1"/>
      <w:numFmt w:val="decimal"/>
      <w:lvlText w:val="%1."/>
      <w:lvlJc w:val="left"/>
      <w:pPr>
        <w:ind w:left="899" w:hanging="360"/>
      </w:pPr>
      <w:rPr>
        <w:rFonts w:eastAsia="Times New Roman"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" w15:restartNumberingAfterBreak="0">
    <w:nsid w:val="1C8D088C"/>
    <w:multiLevelType w:val="hybridMultilevel"/>
    <w:tmpl w:val="280CB6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04705C0"/>
    <w:multiLevelType w:val="hybridMultilevel"/>
    <w:tmpl w:val="767CF7C0"/>
    <w:lvl w:ilvl="0" w:tplc="460E0AD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 w:val="0"/>
        <w:i w:val="0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B8E71CC"/>
    <w:multiLevelType w:val="hybridMultilevel"/>
    <w:tmpl w:val="E454EB50"/>
    <w:lvl w:ilvl="0" w:tplc="460E0AD4">
      <w:start w:val="1"/>
      <w:numFmt w:val="bullet"/>
      <w:lvlText w:val="­"/>
      <w:lvlJc w:val="left"/>
      <w:pPr>
        <w:ind w:left="1440" w:hanging="360"/>
      </w:pPr>
      <w:rPr>
        <w:rFonts w:ascii="Courier New" w:hAnsi="Courier New" w:cs="Times New Roman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CD20E91"/>
    <w:multiLevelType w:val="hybridMultilevel"/>
    <w:tmpl w:val="F64ED512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5EC320A"/>
    <w:multiLevelType w:val="hybridMultilevel"/>
    <w:tmpl w:val="E90C2D1C"/>
    <w:lvl w:ilvl="0" w:tplc="3D3CA33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8D41EE"/>
    <w:multiLevelType w:val="hybridMultilevel"/>
    <w:tmpl w:val="6646E6E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4B3E4D7B"/>
    <w:multiLevelType w:val="hybridMultilevel"/>
    <w:tmpl w:val="5A085B44"/>
    <w:name w:val="WW8Num62"/>
    <w:lvl w:ilvl="0" w:tplc="AA0051A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2C386C"/>
    <w:multiLevelType w:val="hybridMultilevel"/>
    <w:tmpl w:val="760C3BF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53187CD7"/>
    <w:multiLevelType w:val="hybridMultilevel"/>
    <w:tmpl w:val="6646E6E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5C7F46F0"/>
    <w:multiLevelType w:val="hybridMultilevel"/>
    <w:tmpl w:val="FA541486"/>
    <w:lvl w:ilvl="0" w:tplc="C0505422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7A380143"/>
    <w:multiLevelType w:val="hybridMultilevel"/>
    <w:tmpl w:val="3BAE110E"/>
    <w:lvl w:ilvl="0" w:tplc="11DEB44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  <w:num w:numId="5">
    <w:abstractNumId w:val="9"/>
  </w:num>
  <w:num w:numId="6">
    <w:abstractNumId w:val="3"/>
  </w:num>
  <w:num w:numId="7">
    <w:abstractNumId w:val="6"/>
  </w:num>
  <w:num w:numId="8">
    <w:abstractNumId w:val="5"/>
  </w:num>
  <w:num w:numId="9">
    <w:abstractNumId w:val="7"/>
  </w:num>
  <w:num w:numId="10">
    <w:abstractNumId w:val="15"/>
  </w:num>
  <w:num w:numId="11">
    <w:abstractNumId w:val="11"/>
  </w:num>
  <w:num w:numId="12">
    <w:abstractNumId w:val="8"/>
  </w:num>
  <w:num w:numId="13">
    <w:abstractNumId w:val="10"/>
  </w:num>
  <w:num w:numId="14">
    <w:abstractNumId w:val="13"/>
  </w:num>
  <w:num w:numId="15">
    <w:abstractNumId w:val="14"/>
  </w:num>
  <w:num w:numId="16">
    <w:abstractNumId w:val="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741A"/>
    <w:rsid w:val="0011741A"/>
    <w:rsid w:val="001212CE"/>
    <w:rsid w:val="001547AF"/>
    <w:rsid w:val="001915CB"/>
    <w:rsid w:val="001A25BB"/>
    <w:rsid w:val="001A5FA9"/>
    <w:rsid w:val="001F6629"/>
    <w:rsid w:val="002023F1"/>
    <w:rsid w:val="002539E8"/>
    <w:rsid w:val="002E6D54"/>
    <w:rsid w:val="002F56B8"/>
    <w:rsid w:val="00325700"/>
    <w:rsid w:val="00347C77"/>
    <w:rsid w:val="003B0E46"/>
    <w:rsid w:val="003C1D0A"/>
    <w:rsid w:val="003E5E1F"/>
    <w:rsid w:val="00454E22"/>
    <w:rsid w:val="004D29B6"/>
    <w:rsid w:val="0052342F"/>
    <w:rsid w:val="00531F2A"/>
    <w:rsid w:val="00537216"/>
    <w:rsid w:val="0054360C"/>
    <w:rsid w:val="00562428"/>
    <w:rsid w:val="00567867"/>
    <w:rsid w:val="005952EF"/>
    <w:rsid w:val="005E4706"/>
    <w:rsid w:val="00640E7A"/>
    <w:rsid w:val="006B7DFF"/>
    <w:rsid w:val="007162D7"/>
    <w:rsid w:val="0076652F"/>
    <w:rsid w:val="00873540"/>
    <w:rsid w:val="00883641"/>
    <w:rsid w:val="008B768A"/>
    <w:rsid w:val="0090500F"/>
    <w:rsid w:val="0095755A"/>
    <w:rsid w:val="009B6A1B"/>
    <w:rsid w:val="009C0796"/>
    <w:rsid w:val="009C4D37"/>
    <w:rsid w:val="00B63FAB"/>
    <w:rsid w:val="00C73135"/>
    <w:rsid w:val="00CB5F10"/>
    <w:rsid w:val="00CC7C95"/>
    <w:rsid w:val="00D2330A"/>
    <w:rsid w:val="00E172ED"/>
    <w:rsid w:val="00EC74A2"/>
    <w:rsid w:val="00F94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DA93D"/>
  <w15:docId w15:val="{831626C0-1EC7-4BBA-AE86-291FC47F3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741A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2023F1"/>
    <w:pPr>
      <w:keepNext/>
      <w:outlineLvl w:val="0"/>
    </w:pPr>
    <w:rPr>
      <w:rFonts w:cs="Arial"/>
      <w:sz w:val="28"/>
    </w:rPr>
  </w:style>
  <w:style w:type="paragraph" w:styleId="2">
    <w:name w:val="heading 2"/>
    <w:basedOn w:val="a"/>
    <w:next w:val="a"/>
    <w:link w:val="20"/>
    <w:qFormat/>
    <w:rsid w:val="002023F1"/>
    <w:pPr>
      <w:keepNext/>
      <w:ind w:left="360"/>
      <w:outlineLvl w:val="1"/>
    </w:pPr>
    <w:rPr>
      <w:rFonts w:cs="Arial"/>
      <w:sz w:val="28"/>
    </w:rPr>
  </w:style>
  <w:style w:type="paragraph" w:styleId="3">
    <w:name w:val="heading 3"/>
    <w:basedOn w:val="a"/>
    <w:next w:val="a"/>
    <w:link w:val="30"/>
    <w:qFormat/>
    <w:rsid w:val="002023F1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5F10"/>
    <w:rPr>
      <w:rFonts w:cs="Arial"/>
      <w:sz w:val="28"/>
    </w:rPr>
  </w:style>
  <w:style w:type="character" w:customStyle="1" w:styleId="20">
    <w:name w:val="Заголовок 2 Знак"/>
    <w:basedOn w:val="a0"/>
    <w:link w:val="2"/>
    <w:rsid w:val="00CB5F10"/>
    <w:rPr>
      <w:rFonts w:cs="Arial"/>
      <w:sz w:val="28"/>
    </w:rPr>
  </w:style>
  <w:style w:type="character" w:customStyle="1" w:styleId="30">
    <w:name w:val="Заголовок 3 Знак"/>
    <w:basedOn w:val="a0"/>
    <w:link w:val="3"/>
    <w:rsid w:val="002023F1"/>
    <w:rPr>
      <w:sz w:val="28"/>
    </w:rPr>
  </w:style>
  <w:style w:type="paragraph" w:styleId="a3">
    <w:name w:val="Title"/>
    <w:basedOn w:val="a"/>
    <w:link w:val="a4"/>
    <w:qFormat/>
    <w:rsid w:val="002023F1"/>
    <w:pPr>
      <w:jc w:val="center"/>
    </w:pPr>
    <w:rPr>
      <w:b/>
      <w:sz w:val="28"/>
    </w:rPr>
  </w:style>
  <w:style w:type="character" w:customStyle="1" w:styleId="a4">
    <w:name w:val="Заголовок Знак"/>
    <w:basedOn w:val="a0"/>
    <w:link w:val="a3"/>
    <w:rsid w:val="002023F1"/>
    <w:rPr>
      <w:b/>
      <w:sz w:val="28"/>
    </w:rPr>
  </w:style>
  <w:style w:type="character" w:styleId="a5">
    <w:name w:val="Strong"/>
    <w:basedOn w:val="a0"/>
    <w:qFormat/>
    <w:rsid w:val="002023F1"/>
    <w:rPr>
      <w:b/>
      <w:bCs/>
    </w:rPr>
  </w:style>
  <w:style w:type="character" w:styleId="a6">
    <w:name w:val="Emphasis"/>
    <w:basedOn w:val="a0"/>
    <w:qFormat/>
    <w:rsid w:val="002023F1"/>
    <w:rPr>
      <w:i/>
      <w:iCs/>
    </w:rPr>
  </w:style>
  <w:style w:type="character" w:styleId="a7">
    <w:name w:val="Intense Emphasis"/>
    <w:basedOn w:val="a0"/>
    <w:uiPriority w:val="21"/>
    <w:qFormat/>
    <w:rsid w:val="002023F1"/>
    <w:rPr>
      <w:b/>
      <w:bCs/>
      <w:i/>
      <w:iCs/>
      <w:color w:val="4F81BD" w:themeColor="accent1"/>
    </w:rPr>
  </w:style>
  <w:style w:type="character" w:customStyle="1" w:styleId="4C3AE133-B5B2-4A60-9AFF-A313828FEB9A">
    <w:name w:val="{4C3AE133-B5B2-4A60-9AFF-A313828FEB9A}"/>
    <w:rsid w:val="0011741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w w:val="100"/>
      <w:sz w:val="24"/>
      <w:szCs w:val="24"/>
      <w:shd w:val="clear" w:color="auto" w:fill="FFFFFF"/>
    </w:rPr>
  </w:style>
  <w:style w:type="character" w:customStyle="1" w:styleId="apple-converted-space">
    <w:name w:val="apple-converted-space"/>
    <w:basedOn w:val="a0"/>
    <w:rsid w:val="001F6629"/>
  </w:style>
  <w:style w:type="paragraph" w:styleId="a8">
    <w:name w:val="Body Text Indent"/>
    <w:basedOn w:val="a"/>
    <w:link w:val="a9"/>
    <w:uiPriority w:val="99"/>
    <w:unhideWhenUsed/>
    <w:rsid w:val="001F6629"/>
    <w:pPr>
      <w:spacing w:after="120"/>
      <w:ind w:left="283"/>
    </w:pPr>
    <w:rPr>
      <w:rFonts w:asciiTheme="minorHAnsi" w:eastAsiaTheme="minorEastAsia" w:hAnsiTheme="minorHAnsi" w:cstheme="minorBidi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1F6629"/>
    <w:rPr>
      <w:rFonts w:asciiTheme="minorHAnsi" w:eastAsiaTheme="minorEastAsia" w:hAnsiTheme="minorHAnsi" w:cstheme="minorBidi"/>
      <w:sz w:val="22"/>
      <w:szCs w:val="22"/>
    </w:rPr>
  </w:style>
  <w:style w:type="character" w:styleId="aa">
    <w:name w:val="Hyperlink"/>
    <w:rsid w:val="001F6629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1F6629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character" w:customStyle="1" w:styleId="FontStyle55">
    <w:name w:val="Font Style55"/>
    <w:rsid w:val="009C0796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tsec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etacad.com" TargetMode="External"/><Relationship Id="rId5" Type="http://schemas.openxmlformats.org/officeDocument/2006/relationships/hyperlink" Target="http://www.netacad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Адам Панеш</cp:lastModifiedBy>
  <cp:revision>23</cp:revision>
  <dcterms:created xsi:type="dcterms:W3CDTF">2018-11-24T14:44:00Z</dcterms:created>
  <dcterms:modified xsi:type="dcterms:W3CDTF">2020-11-14T17:28:00Z</dcterms:modified>
</cp:coreProperties>
</file>